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CC4D76" w14:textId="77777777" w:rsidR="008B6F0C" w:rsidRDefault="008B6F0C">
      <w:pPr>
        <w:spacing w:line="260" w:lineRule="exact"/>
        <w:ind w:left="1769" w:right="1805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Rohan Mills</w:t>
      </w:r>
    </w:p>
    <w:p w14:paraId="511F1182" w14:textId="5E9510D6" w:rsidR="00E83273" w:rsidRDefault="008B6F0C">
      <w:pPr>
        <w:spacing w:line="260" w:lineRule="exact"/>
        <w:ind w:left="1769" w:right="1805"/>
        <w:jc w:val="center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12345</w:t>
      </w:r>
      <w:r>
        <w:rPr>
          <w:rFonts w:ascii="Candara" w:eastAsia="Candara" w:hAnsi="Candara" w:cs="Candara"/>
          <w:color w:val="231F20"/>
          <w:spacing w:val="-2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East</w:t>
      </w:r>
      <w:r>
        <w:rPr>
          <w:rFonts w:ascii="Candara" w:eastAsia="Candara" w:hAnsi="Candara" w:cs="Candara"/>
          <w:color w:val="231F20"/>
          <w:spacing w:val="-2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Oa</w:t>
      </w:r>
      <w:r>
        <w:rPr>
          <w:rFonts w:ascii="Candara" w:eastAsia="Candara" w:hAnsi="Candara" w:cs="Candara"/>
          <w:color w:val="231F20"/>
          <w:spacing w:val="-2"/>
          <w:position w:val="1"/>
          <w:sz w:val="22"/>
          <w:szCs w:val="22"/>
        </w:rPr>
        <w:t>k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1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Drive</w:t>
      </w:r>
      <w:r>
        <w:rPr>
          <w:rFonts w:ascii="Candara" w:eastAsia="Candara" w:hAnsi="Candara" w:cs="Candara"/>
          <w:color w:val="231F20"/>
          <w:spacing w:val="2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|</w:t>
      </w:r>
      <w:r>
        <w:rPr>
          <w:rFonts w:ascii="Candara" w:eastAsia="Candara" w:hAnsi="Candara" w:cs="Candara"/>
          <w:color w:val="231F20"/>
          <w:spacing w:val="-2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B</w:t>
      </w:r>
      <w:r>
        <w:rPr>
          <w:rFonts w:ascii="Candara" w:eastAsia="Candara" w:hAnsi="Candara" w:cs="Candara"/>
          <w:color w:val="231F20"/>
          <w:spacing w:val="-3"/>
          <w:position w:val="1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ngor,</w:t>
      </w:r>
      <w:r>
        <w:rPr>
          <w:rFonts w:ascii="Candara" w:eastAsia="Candara" w:hAnsi="Candara" w:cs="Candara"/>
          <w:color w:val="231F20"/>
          <w:spacing w:val="-2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ME</w:t>
      </w:r>
      <w:r>
        <w:rPr>
          <w:rFonts w:ascii="Candara" w:eastAsia="Candara" w:hAnsi="Candara" w:cs="Candara"/>
          <w:color w:val="231F20"/>
          <w:spacing w:val="1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|</w:t>
      </w:r>
      <w:r>
        <w:rPr>
          <w:rFonts w:ascii="Candara" w:eastAsia="Candara" w:hAnsi="Candara" w:cs="Candara"/>
          <w:color w:val="231F20"/>
          <w:spacing w:val="-2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8</w:t>
      </w:r>
      <w:r>
        <w:rPr>
          <w:rFonts w:ascii="Candara" w:eastAsia="Candara" w:hAnsi="Candara" w:cs="Candara"/>
          <w:color w:val="231F20"/>
          <w:spacing w:val="-1"/>
          <w:position w:val="1"/>
          <w:sz w:val="22"/>
          <w:szCs w:val="22"/>
        </w:rPr>
        <w:t>7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7-8</w:t>
      </w:r>
      <w:r>
        <w:rPr>
          <w:rFonts w:ascii="Candara" w:eastAsia="Candara" w:hAnsi="Candara" w:cs="Candara"/>
          <w:color w:val="231F20"/>
          <w:spacing w:val="-1"/>
          <w:position w:val="1"/>
          <w:sz w:val="22"/>
          <w:szCs w:val="22"/>
        </w:rPr>
        <w:t>7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5-</w:t>
      </w:r>
      <w:r>
        <w:rPr>
          <w:rFonts w:ascii="Candara" w:eastAsia="Candara" w:hAnsi="Candara" w:cs="Candara"/>
          <w:color w:val="231F20"/>
          <w:spacing w:val="-1"/>
          <w:position w:val="1"/>
          <w:sz w:val="22"/>
          <w:szCs w:val="22"/>
        </w:rPr>
        <w:t>77</w:t>
      </w:r>
      <w:r>
        <w:rPr>
          <w:rFonts w:ascii="Candara" w:eastAsia="Candara" w:hAnsi="Candara" w:cs="Candara"/>
          <w:color w:val="231F20"/>
          <w:spacing w:val="1"/>
          <w:position w:val="1"/>
          <w:sz w:val="22"/>
          <w:szCs w:val="22"/>
        </w:rPr>
        <w:t>0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6</w:t>
      </w:r>
      <w:r>
        <w:rPr>
          <w:rFonts w:ascii="Candara" w:eastAsia="Candara" w:hAnsi="Candara" w:cs="Candara"/>
          <w:color w:val="231F20"/>
          <w:spacing w:val="2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|</w:t>
      </w:r>
      <w:r>
        <w:rPr>
          <w:rFonts w:ascii="Candara" w:eastAsia="Candara" w:hAnsi="Candara" w:cs="Candara"/>
          <w:color w:val="231F20"/>
          <w:spacing w:val="1"/>
          <w:position w:val="1"/>
          <w:sz w:val="22"/>
          <w:szCs w:val="22"/>
        </w:rPr>
        <w:t xml:space="preserve"> </w:t>
      </w:r>
      <w:hyperlink r:id="rId5" w:history="1">
        <w:r w:rsidRPr="00B3470E">
          <w:rPr>
            <w:rStyle w:val="Hyperlink"/>
            <w:rFonts w:ascii="Candara" w:eastAsia="Candara" w:hAnsi="Candara" w:cs="Candara"/>
            <w:spacing w:val="-2"/>
            <w:position w:val="1"/>
            <w:sz w:val="22"/>
            <w:szCs w:val="22"/>
          </w:rPr>
          <w:t>rohan@gmail.com</w:t>
        </w:r>
      </w:hyperlink>
    </w:p>
    <w:p w14:paraId="2FEF9B78" w14:textId="77777777" w:rsidR="00E83273" w:rsidRDefault="00E83273">
      <w:pPr>
        <w:spacing w:before="9" w:line="260" w:lineRule="exact"/>
        <w:rPr>
          <w:sz w:val="26"/>
          <w:szCs w:val="26"/>
        </w:rPr>
      </w:pPr>
    </w:p>
    <w:p w14:paraId="162C0C02" w14:textId="77777777" w:rsidR="00E83273" w:rsidRDefault="008B6F0C">
      <w:pPr>
        <w:ind w:left="3049" w:right="3088"/>
        <w:jc w:val="center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b/>
          <w:color w:val="231F20"/>
          <w:sz w:val="22"/>
          <w:szCs w:val="22"/>
        </w:rPr>
        <w:t>C</w:t>
      </w:r>
      <w:r>
        <w:rPr>
          <w:rFonts w:ascii="Candara" w:eastAsia="Candara" w:hAnsi="Candara" w:cs="Candara"/>
          <w:b/>
          <w:color w:val="231F20"/>
          <w:spacing w:val="2"/>
          <w:sz w:val="22"/>
          <w:szCs w:val="22"/>
        </w:rPr>
        <w:t>E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T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IF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>E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D PR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O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JECT 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M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N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AGEMENT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P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RO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F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ESSIO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N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A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L</w:t>
      </w:r>
    </w:p>
    <w:p w14:paraId="32D57228" w14:textId="77777777" w:rsidR="00E83273" w:rsidRDefault="008B6F0C">
      <w:pPr>
        <w:spacing w:line="260" w:lineRule="exact"/>
        <w:ind w:left="2654" w:right="2689"/>
        <w:jc w:val="center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Revenue</w:t>
      </w:r>
      <w:r>
        <w:rPr>
          <w:rFonts w:ascii="Candara" w:eastAsia="Candara" w:hAnsi="Candara" w:cs="Candara"/>
          <w:color w:val="231F20"/>
          <w:spacing w:val="1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pacing w:val="-2"/>
          <w:position w:val="1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ha</w:t>
      </w:r>
      <w:r>
        <w:rPr>
          <w:rFonts w:ascii="Candara" w:eastAsia="Candara" w:hAnsi="Candara" w:cs="Candara"/>
          <w:color w:val="231F20"/>
          <w:spacing w:val="-2"/>
          <w:position w:val="1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ce</w:t>
      </w:r>
      <w:r>
        <w:rPr>
          <w:rFonts w:ascii="Candara" w:eastAsia="Candara" w:hAnsi="Candara" w:cs="Candara"/>
          <w:color w:val="231F20"/>
          <w:spacing w:val="-1"/>
          <w:position w:val="1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ent</w:t>
      </w:r>
      <w:r>
        <w:rPr>
          <w:rFonts w:ascii="Candara" w:eastAsia="Candara" w:hAnsi="Candara" w:cs="Candara"/>
          <w:color w:val="231F20"/>
          <w:spacing w:val="1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–</w:t>
      </w:r>
      <w:r>
        <w:rPr>
          <w:rFonts w:ascii="Candara" w:eastAsia="Candara" w:hAnsi="Candara" w:cs="Candara"/>
          <w:color w:val="231F20"/>
          <w:spacing w:val="-2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Prod</w:t>
      </w:r>
      <w:r>
        <w:rPr>
          <w:rFonts w:ascii="Candara" w:eastAsia="Candara" w:hAnsi="Candara" w:cs="Candara"/>
          <w:color w:val="231F20"/>
          <w:spacing w:val="-3"/>
          <w:position w:val="1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pacing w:val="1"/>
          <w:position w:val="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tivity</w:t>
      </w:r>
      <w:r>
        <w:rPr>
          <w:rFonts w:ascii="Candara" w:eastAsia="Candara" w:hAnsi="Candara" w:cs="Candara"/>
          <w:color w:val="231F20"/>
          <w:spacing w:val="-1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– Quali</w:t>
      </w:r>
      <w:r>
        <w:rPr>
          <w:rFonts w:ascii="Candara" w:eastAsia="Candara" w:hAnsi="Candara" w:cs="Candara"/>
          <w:color w:val="231F20"/>
          <w:spacing w:val="-3"/>
          <w:position w:val="1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 xml:space="preserve">y 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Improve</w:t>
      </w:r>
      <w:r>
        <w:rPr>
          <w:rFonts w:ascii="Candara" w:eastAsia="Candara" w:hAnsi="Candara" w:cs="Candara"/>
          <w:color w:val="231F20"/>
          <w:spacing w:val="-1"/>
          <w:position w:val="1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position w:val="1"/>
          <w:sz w:val="22"/>
          <w:szCs w:val="22"/>
        </w:rPr>
        <w:t>ent</w:t>
      </w:r>
    </w:p>
    <w:p w14:paraId="418942AC" w14:textId="77777777" w:rsidR="00E83273" w:rsidRDefault="00E83273">
      <w:pPr>
        <w:spacing w:before="9" w:line="260" w:lineRule="exact"/>
        <w:rPr>
          <w:sz w:val="26"/>
          <w:szCs w:val="26"/>
        </w:rPr>
      </w:pPr>
    </w:p>
    <w:p w14:paraId="49CF87AA" w14:textId="77777777" w:rsidR="00E83273" w:rsidRDefault="008B6F0C">
      <w:pPr>
        <w:ind w:left="1470" w:right="1510"/>
        <w:jc w:val="center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i/>
          <w:color w:val="231F20"/>
          <w:sz w:val="22"/>
          <w:szCs w:val="22"/>
        </w:rPr>
        <w:t>12+ yea</w:t>
      </w:r>
      <w:r>
        <w:rPr>
          <w:rFonts w:ascii="Candara" w:eastAsia="Candara" w:hAnsi="Candara" w:cs="Candara"/>
          <w:i/>
          <w:color w:val="231F20"/>
          <w:spacing w:val="-1"/>
          <w:sz w:val="22"/>
          <w:szCs w:val="22"/>
        </w:rPr>
        <w:t>r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 xml:space="preserve">s 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f</w:t>
      </w:r>
      <w:r>
        <w:rPr>
          <w:rFonts w:ascii="Candara" w:eastAsia="Candara" w:hAnsi="Candara" w:cs="Candara"/>
          <w:i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br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i/>
          <w:color w:val="231F20"/>
          <w:spacing w:val="1"/>
          <w:sz w:val="22"/>
          <w:szCs w:val="22"/>
        </w:rPr>
        <w:t>d</w:t>
      </w:r>
      <w:r>
        <w:rPr>
          <w:rFonts w:ascii="Candara" w:eastAsia="Candara" w:hAnsi="Candara" w:cs="Candara"/>
          <w:i/>
          <w:color w:val="231F20"/>
          <w:spacing w:val="-3"/>
          <w:sz w:val="22"/>
          <w:szCs w:val="22"/>
        </w:rPr>
        <w:t>-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bas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e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d project</w:t>
      </w:r>
      <w:r>
        <w:rPr>
          <w:rFonts w:ascii="Candara" w:eastAsia="Candara" w:hAnsi="Candara" w:cs="Candara"/>
          <w:i/>
          <w:color w:val="231F20"/>
          <w:spacing w:val="-3"/>
          <w:sz w:val="22"/>
          <w:szCs w:val="22"/>
        </w:rPr>
        <w:t xml:space="preserve"> 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man</w:t>
      </w:r>
      <w:r>
        <w:rPr>
          <w:rFonts w:ascii="Candara" w:eastAsia="Candara" w:hAnsi="Candara" w:cs="Candara"/>
          <w:i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ge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m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 xml:space="preserve">ent 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e</w:t>
      </w:r>
      <w:r>
        <w:rPr>
          <w:rFonts w:ascii="Candara" w:eastAsia="Candara" w:hAnsi="Candara" w:cs="Candara"/>
          <w:i/>
          <w:color w:val="231F20"/>
          <w:spacing w:val="1"/>
          <w:sz w:val="22"/>
          <w:szCs w:val="22"/>
        </w:rPr>
        <w:t>x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pert</w:t>
      </w:r>
      <w:r>
        <w:rPr>
          <w:rFonts w:ascii="Candara" w:eastAsia="Candara" w:hAnsi="Candara" w:cs="Candara"/>
          <w:i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se</w:t>
      </w:r>
      <w:r>
        <w:rPr>
          <w:rFonts w:ascii="Candara" w:eastAsia="Candara" w:hAnsi="Candara" w:cs="Candara"/>
          <w:i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with internat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onal sp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e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c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alizat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on;</w:t>
      </w:r>
    </w:p>
    <w:p w14:paraId="39947407" w14:textId="77777777" w:rsidR="00E83273" w:rsidRDefault="008B6F0C">
      <w:pPr>
        <w:ind w:left="628" w:right="669"/>
        <w:jc w:val="center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i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e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dica</w:t>
      </w:r>
      <w:r>
        <w:rPr>
          <w:rFonts w:ascii="Candara" w:eastAsia="Candara" w:hAnsi="Candara" w:cs="Candara"/>
          <w:i/>
          <w:color w:val="231F20"/>
          <w:spacing w:val="-3"/>
          <w:sz w:val="22"/>
          <w:szCs w:val="22"/>
        </w:rPr>
        <w:t>t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ed ad</w:t>
      </w:r>
      <w:r>
        <w:rPr>
          <w:rFonts w:ascii="Candara" w:eastAsia="Candara" w:hAnsi="Candara" w:cs="Candara"/>
          <w:i/>
          <w:color w:val="231F20"/>
          <w:spacing w:val="-3"/>
          <w:sz w:val="22"/>
          <w:szCs w:val="22"/>
        </w:rPr>
        <w:t>v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oca</w:t>
      </w:r>
      <w:r>
        <w:rPr>
          <w:rFonts w:ascii="Candara" w:eastAsia="Candara" w:hAnsi="Candara" w:cs="Candara"/>
          <w:i/>
          <w:color w:val="231F20"/>
          <w:spacing w:val="-3"/>
          <w:sz w:val="22"/>
          <w:szCs w:val="22"/>
        </w:rPr>
        <w:t>t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e for ch</w:t>
      </w:r>
      <w:r>
        <w:rPr>
          <w:rFonts w:ascii="Candara" w:eastAsia="Candara" w:hAnsi="Candara" w:cs="Candara"/>
          <w:i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nge to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identi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f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y, support a</w:t>
      </w:r>
      <w:r>
        <w:rPr>
          <w:rFonts w:ascii="Candara" w:eastAsia="Candara" w:hAnsi="Candara" w:cs="Candara"/>
          <w:i/>
          <w:color w:val="231F20"/>
          <w:spacing w:val="-3"/>
          <w:sz w:val="22"/>
          <w:szCs w:val="22"/>
        </w:rPr>
        <w:t>n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d enha</w:t>
      </w:r>
      <w:r>
        <w:rPr>
          <w:rFonts w:ascii="Candara" w:eastAsia="Candara" w:hAnsi="Candara" w:cs="Candara"/>
          <w:i/>
          <w:color w:val="231F20"/>
          <w:spacing w:val="-3"/>
          <w:sz w:val="22"/>
          <w:szCs w:val="22"/>
        </w:rPr>
        <w:t>n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ce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busine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s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s va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l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ue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 xml:space="preserve">from 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c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 xml:space="preserve">oncept </w:t>
      </w:r>
      <w:r>
        <w:rPr>
          <w:rFonts w:ascii="Candara" w:eastAsia="Candara" w:hAnsi="Candara" w:cs="Candara"/>
          <w:i/>
          <w:color w:val="231F20"/>
          <w:spacing w:val="-3"/>
          <w:sz w:val="22"/>
          <w:szCs w:val="22"/>
        </w:rPr>
        <w:t>t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 xml:space="preserve">o 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c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omplet</w:t>
      </w:r>
      <w:r>
        <w:rPr>
          <w:rFonts w:ascii="Candara" w:eastAsia="Candara" w:hAnsi="Candara" w:cs="Candara"/>
          <w:i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on.</w:t>
      </w:r>
    </w:p>
    <w:p w14:paraId="0F340045" w14:textId="77777777" w:rsidR="00E83273" w:rsidRDefault="00E83273">
      <w:pPr>
        <w:spacing w:before="9" w:line="260" w:lineRule="exact"/>
        <w:rPr>
          <w:sz w:val="26"/>
          <w:szCs w:val="26"/>
        </w:rPr>
      </w:pPr>
    </w:p>
    <w:p w14:paraId="58FB14BB" w14:textId="77777777" w:rsidR="00E83273" w:rsidRDefault="008B6F0C">
      <w:pPr>
        <w:ind w:left="120" w:right="115"/>
        <w:jc w:val="both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color w:val="231F20"/>
          <w:sz w:val="22"/>
          <w:szCs w:val="22"/>
        </w:rPr>
        <w:t>Ver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atile, </w:t>
      </w:r>
      <w:r>
        <w:rPr>
          <w:rFonts w:ascii="Candara" w:eastAsia="Candara" w:hAnsi="Candara" w:cs="Candara"/>
          <w:color w:val="231F20"/>
          <w:spacing w:val="46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bili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gual  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p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oject   man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ger </w:t>
      </w:r>
      <w:r>
        <w:rPr>
          <w:rFonts w:ascii="Candara" w:eastAsia="Candara" w:hAnsi="Candara" w:cs="Candara"/>
          <w:color w:val="231F20"/>
          <w:spacing w:val="46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with   e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x</w:t>
      </w:r>
      <w:r>
        <w:rPr>
          <w:rFonts w:ascii="Candara" w:eastAsia="Candara" w:hAnsi="Candara" w:cs="Candara"/>
          <w:color w:val="231F20"/>
          <w:sz w:val="22"/>
          <w:szCs w:val="22"/>
        </w:rPr>
        <w:t>p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tise </w:t>
      </w:r>
      <w:r>
        <w:rPr>
          <w:rFonts w:ascii="Candara" w:eastAsia="Candara" w:hAnsi="Candara" w:cs="Candara"/>
          <w:color w:val="231F20"/>
          <w:spacing w:val="46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drivi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g  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p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ojec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s  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d   le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ng </w:t>
      </w:r>
      <w:r>
        <w:rPr>
          <w:rFonts w:ascii="Candara" w:eastAsia="Candara" w:hAnsi="Candara" w:cs="Candara"/>
          <w:color w:val="231F20"/>
          <w:spacing w:val="4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-functi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al   teams   to cons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tent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l</w:t>
      </w:r>
      <w:r>
        <w:rPr>
          <w:rFonts w:ascii="Candara" w:eastAsia="Candara" w:hAnsi="Candara" w:cs="Candara"/>
          <w:color w:val="231F20"/>
          <w:sz w:val="22"/>
          <w:szCs w:val="22"/>
        </w:rPr>
        <w:t>y</w:t>
      </w:r>
      <w:r>
        <w:rPr>
          <w:rFonts w:ascii="Candara" w:eastAsia="Candara" w:hAnsi="Candara" w:cs="Candara"/>
          <w:color w:val="231F20"/>
          <w:spacing w:val="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meet</w:t>
      </w:r>
      <w:r>
        <w:rPr>
          <w:rFonts w:ascii="Candara" w:eastAsia="Candara" w:hAnsi="Candara" w:cs="Candara"/>
          <w:color w:val="231F20"/>
          <w:spacing w:val="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k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y</w:t>
      </w:r>
      <w:r>
        <w:rPr>
          <w:rFonts w:ascii="Candara" w:eastAsia="Candara" w:hAnsi="Candara" w:cs="Candara"/>
          <w:color w:val="231F20"/>
          <w:spacing w:val="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p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ogram</w:t>
      </w:r>
      <w:r>
        <w:rPr>
          <w:rFonts w:ascii="Candara" w:eastAsia="Candara" w:hAnsi="Candara" w:cs="Candara"/>
          <w:color w:val="231F20"/>
          <w:spacing w:val="6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deliv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rables.  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pt</w:t>
      </w:r>
      <w:r>
        <w:rPr>
          <w:rFonts w:ascii="Candara" w:eastAsia="Candara" w:hAnsi="Candara" w:cs="Candara"/>
          <w:color w:val="231F20"/>
          <w:spacing w:val="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at</w:t>
      </w:r>
      <w:r>
        <w:rPr>
          <w:rFonts w:ascii="Candara" w:eastAsia="Candara" w:hAnsi="Candara" w:cs="Candara"/>
          <w:color w:val="231F20"/>
          <w:spacing w:val="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maintain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ng</w:t>
      </w:r>
      <w:r>
        <w:rPr>
          <w:rFonts w:ascii="Candara" w:eastAsia="Candara" w:hAnsi="Candara" w:cs="Candara"/>
          <w:color w:val="231F20"/>
          <w:spacing w:val="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f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cus</w:t>
      </w:r>
      <w:r>
        <w:rPr>
          <w:rFonts w:ascii="Candara" w:eastAsia="Candara" w:hAnsi="Candara" w:cs="Candara"/>
          <w:color w:val="231F20"/>
          <w:spacing w:val="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on</w:t>
      </w:r>
      <w:r>
        <w:rPr>
          <w:rFonts w:ascii="Candara" w:eastAsia="Candara" w:hAnsi="Candara" w:cs="Candara"/>
          <w:color w:val="231F20"/>
          <w:spacing w:val="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achiev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g</w:t>
      </w:r>
      <w:r>
        <w:rPr>
          <w:rFonts w:ascii="Candara" w:eastAsia="Candara" w:hAnsi="Candara" w:cs="Candara"/>
          <w:color w:val="231F20"/>
          <w:spacing w:val="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b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tto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z w:val="22"/>
          <w:szCs w:val="22"/>
        </w:rPr>
        <w:t>-line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resul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whi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l</w:t>
      </w:r>
      <w:r>
        <w:rPr>
          <w:rFonts w:ascii="Candara" w:eastAsia="Candara" w:hAnsi="Candara" w:cs="Candara"/>
          <w:color w:val="231F20"/>
          <w:sz w:val="22"/>
          <w:szCs w:val="22"/>
        </w:rPr>
        <w:t>e f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rmulating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implem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nting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>dva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z w:val="22"/>
          <w:szCs w:val="22"/>
        </w:rPr>
        <w:t>ed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chnol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g</w:t>
      </w:r>
      <w:r>
        <w:rPr>
          <w:rFonts w:ascii="Candara" w:eastAsia="Candara" w:hAnsi="Candara" w:cs="Candara"/>
          <w:color w:val="231F20"/>
          <w:sz w:val="22"/>
          <w:szCs w:val="22"/>
        </w:rPr>
        <w:t>y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and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b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z w:val="22"/>
          <w:szCs w:val="22"/>
        </w:rPr>
        <w:t>sine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soluti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>o meet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divers</w:t>
      </w:r>
      <w:r>
        <w:rPr>
          <w:rFonts w:ascii="Candara" w:eastAsia="Candara" w:hAnsi="Candara" w:cs="Candara"/>
          <w:color w:val="231F20"/>
          <w:spacing w:val="7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ty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of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ne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. 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Exe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z w:val="22"/>
          <w:szCs w:val="22"/>
        </w:rPr>
        <w:t>plary communicati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att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ntion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to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z w:val="22"/>
          <w:szCs w:val="22"/>
        </w:rPr>
        <w:t>etail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to e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x</w:t>
      </w:r>
      <w:r>
        <w:rPr>
          <w:rFonts w:ascii="Candara" w:eastAsia="Candara" w:hAnsi="Candara" w:cs="Candara"/>
          <w:color w:val="231F20"/>
          <w:sz w:val="22"/>
          <w:szCs w:val="22"/>
        </w:rPr>
        <w:t>ce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customer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x</w:t>
      </w:r>
      <w:r>
        <w:rPr>
          <w:rFonts w:ascii="Candara" w:eastAsia="Candara" w:hAnsi="Candara" w:cs="Candara"/>
          <w:color w:val="231F20"/>
          <w:sz w:val="22"/>
          <w:szCs w:val="22"/>
        </w:rPr>
        <w:t>pectatio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and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mainta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h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gh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levels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of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clie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t satisf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>cti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n.</w:t>
      </w:r>
    </w:p>
    <w:p w14:paraId="33573695" w14:textId="77777777" w:rsidR="00E83273" w:rsidRDefault="00E83273">
      <w:pPr>
        <w:spacing w:before="8" w:line="60" w:lineRule="exact"/>
        <w:rPr>
          <w:sz w:val="6"/>
          <w:szCs w:val="6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6"/>
        <w:gridCol w:w="2919"/>
        <w:gridCol w:w="4010"/>
      </w:tblGrid>
      <w:tr w:rsidR="00E83273" w14:paraId="055056F8" w14:textId="77777777">
        <w:trPr>
          <w:trHeight w:hRule="exact" w:val="344"/>
        </w:trPr>
        <w:tc>
          <w:tcPr>
            <w:tcW w:w="3856" w:type="dxa"/>
            <w:tcBorders>
              <w:top w:val="single" w:sz="6" w:space="0" w:color="231F20"/>
              <w:left w:val="nil"/>
              <w:bottom w:val="single" w:sz="6" w:space="0" w:color="231F20"/>
              <w:right w:val="nil"/>
            </w:tcBorders>
          </w:tcPr>
          <w:p w14:paraId="33D5B424" w14:textId="77777777" w:rsidR="00E83273" w:rsidRDefault="00E83273"/>
        </w:tc>
        <w:tc>
          <w:tcPr>
            <w:tcW w:w="2919" w:type="dxa"/>
            <w:tcBorders>
              <w:top w:val="single" w:sz="6" w:space="0" w:color="231F20"/>
              <w:left w:val="nil"/>
              <w:bottom w:val="single" w:sz="6" w:space="0" w:color="231F20"/>
              <w:right w:val="nil"/>
            </w:tcBorders>
          </w:tcPr>
          <w:p w14:paraId="286CA3E5" w14:textId="77777777" w:rsidR="00E83273" w:rsidRDefault="008B6F0C">
            <w:pPr>
              <w:spacing w:before="28"/>
              <w:ind w:left="137"/>
              <w:rPr>
                <w:rFonts w:ascii="Candara" w:eastAsia="Candara" w:hAnsi="Candara" w:cs="Candara"/>
                <w:sz w:val="22"/>
                <w:szCs w:val="22"/>
              </w:rPr>
            </w:pP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CO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R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E KNOW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L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>E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D</w:t>
            </w:r>
            <w:r>
              <w:rPr>
                <w:rFonts w:ascii="Candara" w:eastAsia="Candara" w:hAnsi="Candara" w:cs="Candara"/>
                <w:b/>
                <w:color w:val="231F20"/>
                <w:spacing w:val="-3"/>
                <w:sz w:val="22"/>
                <w:szCs w:val="22"/>
              </w:rPr>
              <w:t>G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E &amp; S</w:t>
            </w:r>
            <w:r>
              <w:rPr>
                <w:rFonts w:ascii="Candara" w:eastAsia="Candara" w:hAnsi="Candara" w:cs="Candara"/>
                <w:b/>
                <w:color w:val="231F20"/>
                <w:spacing w:val="-3"/>
                <w:sz w:val="22"/>
                <w:szCs w:val="22"/>
              </w:rPr>
              <w:t>K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I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LLS</w:t>
            </w:r>
          </w:p>
        </w:tc>
        <w:tc>
          <w:tcPr>
            <w:tcW w:w="4010" w:type="dxa"/>
            <w:tcBorders>
              <w:top w:val="single" w:sz="6" w:space="0" w:color="231F20"/>
              <w:left w:val="nil"/>
              <w:bottom w:val="single" w:sz="6" w:space="0" w:color="231F20"/>
              <w:right w:val="nil"/>
            </w:tcBorders>
          </w:tcPr>
          <w:p w14:paraId="6AD8415C" w14:textId="77777777" w:rsidR="00E83273" w:rsidRDefault="00E83273"/>
        </w:tc>
      </w:tr>
      <w:tr w:rsidR="00E83273" w14:paraId="484572F3" w14:textId="77777777">
        <w:trPr>
          <w:trHeight w:hRule="exact" w:val="635"/>
        </w:trPr>
        <w:tc>
          <w:tcPr>
            <w:tcW w:w="3856" w:type="dxa"/>
            <w:tcBorders>
              <w:top w:val="single" w:sz="6" w:space="0" w:color="231F20"/>
              <w:left w:val="nil"/>
              <w:bottom w:val="nil"/>
              <w:right w:val="nil"/>
            </w:tcBorders>
          </w:tcPr>
          <w:p w14:paraId="762514F9" w14:textId="77777777" w:rsidR="00E83273" w:rsidRDefault="00E83273">
            <w:pPr>
              <w:spacing w:before="14" w:line="280" w:lineRule="exact"/>
              <w:rPr>
                <w:sz w:val="28"/>
                <w:szCs w:val="28"/>
              </w:rPr>
            </w:pPr>
          </w:p>
          <w:p w14:paraId="07A28D18" w14:textId="77777777" w:rsidR="00E83273" w:rsidRDefault="008B6F0C">
            <w:pPr>
              <w:ind w:left="977"/>
              <w:rPr>
                <w:rFonts w:ascii="Candara" w:eastAsia="Candara" w:hAnsi="Candara" w:cs="Candara"/>
                <w:sz w:val="22"/>
                <w:szCs w:val="22"/>
              </w:rPr>
            </w:pPr>
            <w:r>
              <w:rPr>
                <w:rFonts w:ascii="Microsoft Sans Serif" w:eastAsia="Microsoft Sans Serif" w:hAnsi="Microsoft Sans Serif" w:cs="Microsoft Sans Serif"/>
                <w:color w:val="231F20"/>
                <w:w w:val="85"/>
                <w:sz w:val="22"/>
                <w:szCs w:val="22"/>
              </w:rPr>
              <w:t>Ⴙ</w:t>
            </w:r>
            <w:r>
              <w:rPr>
                <w:rFonts w:ascii="Microsoft Sans Serif" w:eastAsia="Microsoft Sans Serif" w:hAnsi="Microsoft Sans Serif" w:cs="Microsoft Sans Serif"/>
                <w:color w:val="231F20"/>
                <w:spacing w:val="1"/>
                <w:w w:val="85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P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M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I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P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r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oject Methodol</w:t>
            </w:r>
            <w:r>
              <w:rPr>
                <w:rFonts w:ascii="Candara" w:eastAsia="Candara" w:hAnsi="Candara" w:cs="Candara"/>
                <w:b/>
                <w:color w:val="231F20"/>
                <w:spacing w:val="-3"/>
                <w:sz w:val="22"/>
                <w:szCs w:val="22"/>
              </w:rPr>
              <w:t>o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gies</w:t>
            </w:r>
          </w:p>
        </w:tc>
        <w:tc>
          <w:tcPr>
            <w:tcW w:w="2919" w:type="dxa"/>
            <w:tcBorders>
              <w:top w:val="single" w:sz="6" w:space="0" w:color="231F20"/>
              <w:left w:val="nil"/>
              <w:bottom w:val="nil"/>
              <w:right w:val="nil"/>
            </w:tcBorders>
          </w:tcPr>
          <w:p w14:paraId="020B9648" w14:textId="77777777" w:rsidR="00E83273" w:rsidRDefault="00E83273">
            <w:pPr>
              <w:spacing w:before="14" w:line="280" w:lineRule="exact"/>
              <w:rPr>
                <w:sz w:val="28"/>
                <w:szCs w:val="28"/>
              </w:rPr>
            </w:pPr>
          </w:p>
          <w:p w14:paraId="1191035A" w14:textId="77777777" w:rsidR="00E83273" w:rsidRDefault="008B6F0C">
            <w:pPr>
              <w:ind w:left="122"/>
              <w:rPr>
                <w:rFonts w:ascii="Candara" w:eastAsia="Candara" w:hAnsi="Candara" w:cs="Candara"/>
                <w:sz w:val="22"/>
                <w:szCs w:val="22"/>
              </w:rPr>
            </w:pPr>
            <w:r>
              <w:rPr>
                <w:rFonts w:ascii="Microsoft Sans Serif" w:eastAsia="Microsoft Sans Serif" w:hAnsi="Microsoft Sans Serif" w:cs="Microsoft Sans Serif"/>
                <w:color w:val="231F20"/>
                <w:w w:val="85"/>
                <w:sz w:val="22"/>
                <w:szCs w:val="22"/>
              </w:rPr>
              <w:t>Ⴙ</w:t>
            </w:r>
            <w:r>
              <w:rPr>
                <w:rFonts w:ascii="Microsoft Sans Serif" w:eastAsia="Microsoft Sans Serif" w:hAnsi="Microsoft Sans Serif" w:cs="Microsoft Sans Serif"/>
                <w:color w:val="231F20"/>
                <w:spacing w:val="1"/>
                <w:w w:val="85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B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udget Cont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r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ol</w:t>
            </w:r>
          </w:p>
        </w:tc>
        <w:tc>
          <w:tcPr>
            <w:tcW w:w="4010" w:type="dxa"/>
            <w:tcBorders>
              <w:top w:val="single" w:sz="6" w:space="0" w:color="231F20"/>
              <w:left w:val="nil"/>
              <w:bottom w:val="nil"/>
              <w:right w:val="nil"/>
            </w:tcBorders>
          </w:tcPr>
          <w:p w14:paraId="033A5A36" w14:textId="77777777" w:rsidR="00E83273" w:rsidRDefault="00E83273">
            <w:pPr>
              <w:spacing w:before="14" w:line="280" w:lineRule="exact"/>
              <w:rPr>
                <w:sz w:val="28"/>
                <w:szCs w:val="28"/>
              </w:rPr>
            </w:pPr>
          </w:p>
          <w:p w14:paraId="70A36ACF" w14:textId="77777777" w:rsidR="00E83273" w:rsidRDefault="008B6F0C">
            <w:pPr>
              <w:ind w:left="83"/>
              <w:rPr>
                <w:rFonts w:ascii="Candara" w:eastAsia="Candara" w:hAnsi="Candara" w:cs="Candara"/>
                <w:sz w:val="22"/>
                <w:szCs w:val="22"/>
              </w:rPr>
            </w:pPr>
            <w:r>
              <w:rPr>
                <w:rFonts w:ascii="Microsoft Sans Serif" w:eastAsia="Microsoft Sans Serif" w:hAnsi="Microsoft Sans Serif" w:cs="Microsoft Sans Serif"/>
                <w:color w:val="231F20"/>
                <w:w w:val="85"/>
                <w:sz w:val="22"/>
                <w:szCs w:val="22"/>
              </w:rPr>
              <w:t>Ⴙ</w:t>
            </w:r>
            <w:r>
              <w:rPr>
                <w:rFonts w:ascii="Microsoft Sans Serif" w:eastAsia="Microsoft Sans Serif" w:hAnsi="Microsoft Sans Serif" w:cs="Microsoft Sans Serif"/>
                <w:color w:val="231F20"/>
                <w:spacing w:val="1"/>
                <w:w w:val="85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Cri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t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ic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a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l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Path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An</w:t>
            </w:r>
            <w:r>
              <w:rPr>
                <w:rFonts w:ascii="Candara" w:eastAsia="Candara" w:hAnsi="Candara" w:cs="Candara"/>
                <w:b/>
                <w:color w:val="231F20"/>
                <w:spacing w:val="-3"/>
                <w:sz w:val="22"/>
                <w:szCs w:val="22"/>
              </w:rPr>
              <w:t>a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lys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i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s</w:t>
            </w:r>
          </w:p>
        </w:tc>
      </w:tr>
      <w:tr w:rsidR="00E83273" w14:paraId="493D1D81" w14:textId="77777777">
        <w:trPr>
          <w:trHeight w:hRule="exact" w:val="385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2B57A67A" w14:textId="77777777" w:rsidR="00E83273" w:rsidRDefault="008B6F0C">
            <w:pPr>
              <w:spacing w:before="45"/>
              <w:ind w:left="977"/>
              <w:rPr>
                <w:rFonts w:ascii="Candara" w:eastAsia="Candara" w:hAnsi="Candara" w:cs="Candara"/>
                <w:sz w:val="22"/>
                <w:szCs w:val="22"/>
              </w:rPr>
            </w:pPr>
            <w:r>
              <w:rPr>
                <w:rFonts w:ascii="Microsoft Sans Serif" w:eastAsia="Microsoft Sans Serif" w:hAnsi="Microsoft Sans Serif" w:cs="Microsoft Sans Serif"/>
                <w:color w:val="231F20"/>
                <w:w w:val="85"/>
                <w:sz w:val="22"/>
                <w:szCs w:val="22"/>
              </w:rPr>
              <w:t>Ⴙ</w:t>
            </w:r>
            <w:r>
              <w:rPr>
                <w:rFonts w:ascii="Microsoft Sans Serif" w:eastAsia="Microsoft Sans Serif" w:hAnsi="Microsoft Sans Serif" w:cs="Microsoft Sans Serif"/>
                <w:color w:val="231F20"/>
                <w:spacing w:val="1"/>
                <w:w w:val="85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P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r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oce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s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s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E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n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g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i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nee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r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i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n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g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14:paraId="5C9A53C3" w14:textId="77777777" w:rsidR="00E83273" w:rsidRDefault="008B6F0C">
            <w:pPr>
              <w:spacing w:before="45"/>
              <w:ind w:left="122"/>
              <w:rPr>
                <w:rFonts w:ascii="Candara" w:eastAsia="Candara" w:hAnsi="Candara" w:cs="Candara"/>
                <w:sz w:val="22"/>
                <w:szCs w:val="22"/>
              </w:rPr>
            </w:pPr>
            <w:r>
              <w:rPr>
                <w:rFonts w:ascii="Microsoft Sans Serif" w:eastAsia="Microsoft Sans Serif" w:hAnsi="Microsoft Sans Serif" w:cs="Microsoft Sans Serif"/>
                <w:color w:val="231F20"/>
                <w:w w:val="85"/>
                <w:sz w:val="22"/>
                <w:szCs w:val="22"/>
              </w:rPr>
              <w:t>Ⴙ</w:t>
            </w:r>
            <w:r>
              <w:rPr>
                <w:rFonts w:ascii="Microsoft Sans Serif" w:eastAsia="Microsoft Sans Serif" w:hAnsi="Microsoft Sans Serif" w:cs="Microsoft Sans Serif"/>
                <w:color w:val="231F20"/>
                <w:spacing w:val="1"/>
                <w:w w:val="85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Scop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 xml:space="preserve">e 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Definition</w:t>
            </w:r>
          </w:p>
        </w:tc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</w:tcPr>
          <w:p w14:paraId="278C3795" w14:textId="77777777" w:rsidR="00E83273" w:rsidRDefault="008B6F0C">
            <w:pPr>
              <w:spacing w:before="45"/>
              <w:ind w:left="83"/>
              <w:rPr>
                <w:rFonts w:ascii="Candara" w:eastAsia="Candara" w:hAnsi="Candara" w:cs="Candara"/>
                <w:sz w:val="22"/>
                <w:szCs w:val="22"/>
              </w:rPr>
            </w:pPr>
            <w:r>
              <w:rPr>
                <w:rFonts w:ascii="Microsoft Sans Serif" w:eastAsia="Microsoft Sans Serif" w:hAnsi="Microsoft Sans Serif" w:cs="Microsoft Sans Serif"/>
                <w:color w:val="231F20"/>
                <w:w w:val="85"/>
                <w:sz w:val="22"/>
                <w:szCs w:val="22"/>
              </w:rPr>
              <w:t>Ⴙ</w:t>
            </w:r>
            <w:r>
              <w:rPr>
                <w:rFonts w:ascii="Microsoft Sans Serif" w:eastAsia="Microsoft Sans Serif" w:hAnsi="Microsoft Sans Serif" w:cs="Microsoft Sans Serif"/>
                <w:color w:val="231F20"/>
                <w:spacing w:val="1"/>
                <w:w w:val="85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B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u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>s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i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n</w:t>
            </w:r>
            <w:r>
              <w:rPr>
                <w:rFonts w:ascii="Candara" w:eastAsia="Candara" w:hAnsi="Candara" w:cs="Candara"/>
                <w:b/>
                <w:color w:val="231F20"/>
                <w:spacing w:val="-3"/>
                <w:sz w:val="22"/>
                <w:szCs w:val="22"/>
              </w:rPr>
              <w:t>e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ss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Case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A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s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se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s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s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m</w:t>
            </w:r>
            <w:r>
              <w:rPr>
                <w:rFonts w:ascii="Candara" w:eastAsia="Candara" w:hAnsi="Candara" w:cs="Candara"/>
                <w:b/>
                <w:color w:val="231F20"/>
                <w:spacing w:val="-3"/>
                <w:sz w:val="22"/>
                <w:szCs w:val="22"/>
              </w:rPr>
              <w:t>e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nt</w:t>
            </w:r>
          </w:p>
        </w:tc>
      </w:tr>
      <w:tr w:rsidR="00E83273" w14:paraId="6B9DD1C8" w14:textId="77777777">
        <w:trPr>
          <w:trHeight w:hRule="exact" w:val="384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48A1B78D" w14:textId="77777777" w:rsidR="00E83273" w:rsidRDefault="008B6F0C">
            <w:pPr>
              <w:spacing w:before="43"/>
              <w:ind w:left="977"/>
              <w:rPr>
                <w:rFonts w:ascii="Candara" w:eastAsia="Candara" w:hAnsi="Candara" w:cs="Candara"/>
                <w:sz w:val="22"/>
                <w:szCs w:val="22"/>
              </w:rPr>
            </w:pPr>
            <w:r>
              <w:rPr>
                <w:rFonts w:ascii="Microsoft Sans Serif" w:eastAsia="Microsoft Sans Serif" w:hAnsi="Microsoft Sans Serif" w:cs="Microsoft Sans Serif"/>
                <w:color w:val="231F20"/>
                <w:w w:val="85"/>
                <w:sz w:val="22"/>
                <w:szCs w:val="22"/>
              </w:rPr>
              <w:t>Ⴙ</w:t>
            </w:r>
            <w:r>
              <w:rPr>
                <w:rFonts w:ascii="Microsoft Sans Serif" w:eastAsia="Microsoft Sans Serif" w:hAnsi="Microsoft Sans Serif" w:cs="Microsoft Sans Serif"/>
                <w:color w:val="231F20"/>
                <w:spacing w:val="1"/>
                <w:w w:val="85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Six S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ig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>m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a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14:paraId="7F0B8651" w14:textId="77777777" w:rsidR="00E83273" w:rsidRDefault="008B6F0C">
            <w:pPr>
              <w:spacing w:before="43"/>
              <w:ind w:left="122"/>
              <w:rPr>
                <w:rFonts w:ascii="Candara" w:eastAsia="Candara" w:hAnsi="Candara" w:cs="Candara"/>
                <w:sz w:val="22"/>
                <w:szCs w:val="22"/>
              </w:rPr>
            </w:pPr>
            <w:r>
              <w:rPr>
                <w:rFonts w:ascii="Microsoft Sans Serif" w:eastAsia="Microsoft Sans Serif" w:hAnsi="Microsoft Sans Serif" w:cs="Microsoft Sans Serif"/>
                <w:color w:val="231F20"/>
                <w:w w:val="85"/>
                <w:sz w:val="22"/>
                <w:szCs w:val="22"/>
              </w:rPr>
              <w:t>Ⴙ</w:t>
            </w:r>
            <w:r>
              <w:rPr>
                <w:rFonts w:ascii="Microsoft Sans Serif" w:eastAsia="Microsoft Sans Serif" w:hAnsi="Microsoft Sans Serif" w:cs="Microsoft Sans Serif"/>
                <w:color w:val="231F20"/>
                <w:spacing w:val="1"/>
                <w:w w:val="85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S</w:t>
            </w:r>
            <w:r>
              <w:rPr>
                <w:rFonts w:ascii="Candara" w:eastAsia="Candara" w:hAnsi="Candara" w:cs="Candara"/>
                <w:b/>
                <w:color w:val="231F20"/>
                <w:spacing w:val="-4"/>
                <w:sz w:val="22"/>
                <w:szCs w:val="22"/>
              </w:rPr>
              <w:t>D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LC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&amp;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U</w:t>
            </w:r>
            <w:r>
              <w:rPr>
                <w:rFonts w:ascii="Candara" w:eastAsia="Candara" w:hAnsi="Candara" w:cs="Candara"/>
                <w:b/>
                <w:color w:val="231F20"/>
                <w:spacing w:val="-4"/>
                <w:sz w:val="22"/>
                <w:szCs w:val="22"/>
              </w:rPr>
              <w:t>M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L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F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r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ame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w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ork</w:t>
            </w:r>
          </w:p>
        </w:tc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</w:tcPr>
          <w:p w14:paraId="782CD96B" w14:textId="77777777" w:rsidR="00E83273" w:rsidRDefault="008B6F0C">
            <w:pPr>
              <w:spacing w:before="43"/>
              <w:ind w:left="83"/>
              <w:rPr>
                <w:rFonts w:ascii="Candara" w:eastAsia="Candara" w:hAnsi="Candara" w:cs="Candara"/>
                <w:sz w:val="22"/>
                <w:szCs w:val="22"/>
              </w:rPr>
            </w:pPr>
            <w:r>
              <w:rPr>
                <w:rFonts w:ascii="Microsoft Sans Serif" w:eastAsia="Microsoft Sans Serif" w:hAnsi="Microsoft Sans Serif" w:cs="Microsoft Sans Serif"/>
                <w:color w:val="231F20"/>
                <w:w w:val="85"/>
                <w:sz w:val="22"/>
                <w:szCs w:val="22"/>
              </w:rPr>
              <w:t>Ⴙ</w:t>
            </w:r>
            <w:r>
              <w:rPr>
                <w:rFonts w:ascii="Microsoft Sans Serif" w:eastAsia="Microsoft Sans Serif" w:hAnsi="Microsoft Sans Serif" w:cs="Microsoft Sans Serif"/>
                <w:color w:val="231F20"/>
                <w:spacing w:val="1"/>
                <w:w w:val="85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pacing w:val="-3"/>
                <w:sz w:val="22"/>
                <w:szCs w:val="22"/>
              </w:rPr>
              <w:t>Q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 xml:space="preserve">uality 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A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s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surance</w:t>
            </w:r>
          </w:p>
        </w:tc>
      </w:tr>
      <w:tr w:rsidR="00E83273" w14:paraId="46F902CA" w14:textId="77777777">
        <w:trPr>
          <w:trHeight w:hRule="exact" w:val="383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14:paraId="2085E5DC" w14:textId="77777777" w:rsidR="00E83273" w:rsidRDefault="008B6F0C">
            <w:pPr>
              <w:spacing w:before="43"/>
              <w:ind w:left="977"/>
              <w:rPr>
                <w:rFonts w:ascii="Candara" w:eastAsia="Candara" w:hAnsi="Candara" w:cs="Candara"/>
                <w:sz w:val="22"/>
                <w:szCs w:val="22"/>
              </w:rPr>
            </w:pPr>
            <w:r>
              <w:rPr>
                <w:rFonts w:ascii="Microsoft Sans Serif" w:eastAsia="Microsoft Sans Serif" w:hAnsi="Microsoft Sans Serif" w:cs="Microsoft Sans Serif"/>
                <w:color w:val="231F20"/>
                <w:w w:val="85"/>
                <w:sz w:val="22"/>
                <w:szCs w:val="22"/>
              </w:rPr>
              <w:t>Ⴙ</w:t>
            </w:r>
            <w:r>
              <w:rPr>
                <w:rFonts w:ascii="Microsoft Sans Serif" w:eastAsia="Microsoft Sans Serif" w:hAnsi="Microsoft Sans Serif" w:cs="Microsoft Sans Serif"/>
                <w:color w:val="231F20"/>
                <w:spacing w:val="1"/>
                <w:w w:val="85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Te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c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>hn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o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l</w:t>
            </w:r>
            <w:r>
              <w:rPr>
                <w:rFonts w:ascii="Candara" w:eastAsia="Candara" w:hAnsi="Candara" w:cs="Candara"/>
                <w:b/>
                <w:color w:val="231F20"/>
                <w:spacing w:val="-3"/>
                <w:sz w:val="22"/>
                <w:szCs w:val="22"/>
              </w:rPr>
              <w:t>o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gy I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>n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tegration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14:paraId="4BCFFAAB" w14:textId="77777777" w:rsidR="00E83273" w:rsidRDefault="008B6F0C">
            <w:pPr>
              <w:spacing w:before="43"/>
              <w:ind w:left="122"/>
              <w:rPr>
                <w:rFonts w:ascii="Candara" w:eastAsia="Candara" w:hAnsi="Candara" w:cs="Candara"/>
                <w:sz w:val="22"/>
                <w:szCs w:val="22"/>
              </w:rPr>
            </w:pPr>
            <w:r>
              <w:rPr>
                <w:rFonts w:ascii="Microsoft Sans Serif" w:eastAsia="Microsoft Sans Serif" w:hAnsi="Microsoft Sans Serif" w:cs="Microsoft Sans Serif"/>
                <w:color w:val="231F20"/>
                <w:w w:val="85"/>
                <w:sz w:val="22"/>
                <w:szCs w:val="22"/>
              </w:rPr>
              <w:t>Ⴙ</w:t>
            </w:r>
            <w:r>
              <w:rPr>
                <w:rFonts w:ascii="Microsoft Sans Serif" w:eastAsia="Microsoft Sans Serif" w:hAnsi="Microsoft Sans Serif" w:cs="Microsoft Sans Serif"/>
                <w:color w:val="231F20"/>
                <w:spacing w:val="-2"/>
                <w:w w:val="85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I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T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IL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F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r</w:t>
            </w:r>
            <w:r>
              <w:rPr>
                <w:rFonts w:ascii="Candara" w:eastAsia="Candara" w:hAnsi="Candara" w:cs="Candara"/>
                <w:b/>
                <w:color w:val="231F20"/>
                <w:spacing w:val="-3"/>
                <w:sz w:val="22"/>
                <w:szCs w:val="22"/>
              </w:rPr>
              <w:t>a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>m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e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w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or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k</w:t>
            </w:r>
          </w:p>
        </w:tc>
        <w:tc>
          <w:tcPr>
            <w:tcW w:w="4010" w:type="dxa"/>
            <w:tcBorders>
              <w:top w:val="nil"/>
              <w:left w:val="nil"/>
              <w:bottom w:val="nil"/>
              <w:right w:val="nil"/>
            </w:tcBorders>
          </w:tcPr>
          <w:p w14:paraId="04D0527C" w14:textId="77777777" w:rsidR="00E83273" w:rsidRDefault="008B6F0C">
            <w:pPr>
              <w:spacing w:before="43"/>
              <w:ind w:left="83"/>
              <w:rPr>
                <w:rFonts w:ascii="Candara" w:eastAsia="Candara" w:hAnsi="Candara" w:cs="Candara"/>
                <w:sz w:val="22"/>
                <w:szCs w:val="22"/>
              </w:rPr>
            </w:pPr>
            <w:r>
              <w:rPr>
                <w:rFonts w:ascii="Microsoft Sans Serif" w:eastAsia="Microsoft Sans Serif" w:hAnsi="Microsoft Sans Serif" w:cs="Microsoft Sans Serif"/>
                <w:color w:val="231F20"/>
                <w:w w:val="85"/>
                <w:sz w:val="22"/>
                <w:szCs w:val="22"/>
              </w:rPr>
              <w:t>Ⴙ</w:t>
            </w:r>
            <w:r>
              <w:rPr>
                <w:rFonts w:ascii="Microsoft Sans Serif" w:eastAsia="Microsoft Sans Serif" w:hAnsi="Microsoft Sans Serif" w:cs="Microsoft Sans Serif"/>
                <w:color w:val="231F20"/>
                <w:spacing w:val="1"/>
                <w:w w:val="85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C</w:t>
            </w:r>
            <w:r>
              <w:rPr>
                <w:rFonts w:ascii="Candara" w:eastAsia="Candara" w:hAnsi="Candara" w:cs="Candara"/>
                <w:b/>
                <w:color w:val="231F20"/>
                <w:spacing w:val="-3"/>
                <w:sz w:val="22"/>
                <w:szCs w:val="22"/>
              </w:rPr>
              <w:t>o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nflict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Reso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l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ution</w:t>
            </w:r>
          </w:p>
        </w:tc>
      </w:tr>
      <w:tr w:rsidR="00E83273" w14:paraId="7BEFACC1" w14:textId="77777777">
        <w:trPr>
          <w:trHeight w:hRule="exact" w:val="542"/>
        </w:trPr>
        <w:tc>
          <w:tcPr>
            <w:tcW w:w="3856" w:type="dxa"/>
            <w:tcBorders>
              <w:top w:val="nil"/>
              <w:left w:val="nil"/>
              <w:bottom w:val="single" w:sz="6" w:space="0" w:color="231F20"/>
              <w:right w:val="nil"/>
            </w:tcBorders>
          </w:tcPr>
          <w:p w14:paraId="59ECCB82" w14:textId="77777777" w:rsidR="00E83273" w:rsidRDefault="008B6F0C">
            <w:pPr>
              <w:spacing w:before="42"/>
              <w:ind w:left="977"/>
              <w:rPr>
                <w:rFonts w:ascii="Candara" w:eastAsia="Candara" w:hAnsi="Candara" w:cs="Candara"/>
                <w:sz w:val="22"/>
                <w:szCs w:val="22"/>
              </w:rPr>
            </w:pPr>
            <w:r>
              <w:rPr>
                <w:rFonts w:ascii="Microsoft Sans Serif" w:eastAsia="Microsoft Sans Serif" w:hAnsi="Microsoft Sans Serif" w:cs="Microsoft Sans Serif"/>
                <w:color w:val="231F20"/>
                <w:w w:val="85"/>
                <w:sz w:val="22"/>
                <w:szCs w:val="22"/>
              </w:rPr>
              <w:t>Ⴙ</w:t>
            </w:r>
            <w:r>
              <w:rPr>
                <w:rFonts w:ascii="Microsoft Sans Serif" w:eastAsia="Microsoft Sans Serif" w:hAnsi="Microsoft Sans Serif" w:cs="Microsoft Sans Serif"/>
                <w:color w:val="231F20"/>
                <w:spacing w:val="1"/>
                <w:w w:val="85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Cr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o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s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>s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-F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u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>n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ction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Le</w:t>
            </w:r>
            <w:r>
              <w:rPr>
                <w:rFonts w:ascii="Candara" w:eastAsia="Candara" w:hAnsi="Candara" w:cs="Candara"/>
                <w:b/>
                <w:color w:val="231F20"/>
                <w:spacing w:val="-3"/>
                <w:sz w:val="22"/>
                <w:szCs w:val="22"/>
              </w:rPr>
              <w:t>a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>d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e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rs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>h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ip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6" w:space="0" w:color="231F20"/>
              <w:right w:val="nil"/>
            </w:tcBorders>
          </w:tcPr>
          <w:p w14:paraId="6C48290B" w14:textId="77777777" w:rsidR="00E83273" w:rsidRDefault="008B6F0C">
            <w:pPr>
              <w:spacing w:before="42"/>
              <w:ind w:left="122"/>
              <w:rPr>
                <w:rFonts w:ascii="Candara" w:eastAsia="Candara" w:hAnsi="Candara" w:cs="Candara"/>
                <w:sz w:val="22"/>
                <w:szCs w:val="22"/>
              </w:rPr>
            </w:pPr>
            <w:r>
              <w:rPr>
                <w:rFonts w:ascii="Microsoft Sans Serif" w:eastAsia="Microsoft Sans Serif" w:hAnsi="Microsoft Sans Serif" w:cs="Microsoft Sans Serif"/>
                <w:color w:val="231F20"/>
                <w:w w:val="85"/>
                <w:sz w:val="22"/>
                <w:szCs w:val="22"/>
              </w:rPr>
              <w:t>Ⴙ</w:t>
            </w:r>
            <w:r>
              <w:rPr>
                <w:rFonts w:ascii="Microsoft Sans Serif" w:eastAsia="Microsoft Sans Serif" w:hAnsi="Microsoft Sans Serif" w:cs="Microsoft Sans Serif"/>
                <w:color w:val="231F20"/>
                <w:spacing w:val="-2"/>
                <w:w w:val="85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Lifecyc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l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e Develo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p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>m</w:t>
            </w:r>
            <w:r>
              <w:rPr>
                <w:rFonts w:ascii="Candara" w:eastAsia="Candara" w:hAnsi="Candara" w:cs="Candara"/>
                <w:b/>
                <w:color w:val="231F20"/>
                <w:spacing w:val="-3"/>
                <w:sz w:val="22"/>
                <w:szCs w:val="22"/>
              </w:rPr>
              <w:t>e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>n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t</w:t>
            </w:r>
          </w:p>
        </w:tc>
        <w:tc>
          <w:tcPr>
            <w:tcW w:w="4010" w:type="dxa"/>
            <w:tcBorders>
              <w:top w:val="nil"/>
              <w:left w:val="nil"/>
              <w:bottom w:val="single" w:sz="6" w:space="0" w:color="231F20"/>
              <w:right w:val="nil"/>
            </w:tcBorders>
          </w:tcPr>
          <w:p w14:paraId="275B7DA3" w14:textId="77777777" w:rsidR="00E83273" w:rsidRDefault="008B6F0C">
            <w:pPr>
              <w:spacing w:before="42"/>
              <w:ind w:left="83"/>
              <w:rPr>
                <w:rFonts w:ascii="Candara" w:eastAsia="Candara" w:hAnsi="Candara" w:cs="Candara"/>
                <w:sz w:val="22"/>
                <w:szCs w:val="22"/>
              </w:rPr>
            </w:pPr>
            <w:r>
              <w:rPr>
                <w:rFonts w:ascii="Microsoft Sans Serif" w:eastAsia="Microsoft Sans Serif" w:hAnsi="Microsoft Sans Serif" w:cs="Microsoft Sans Serif"/>
                <w:color w:val="231F20"/>
                <w:w w:val="85"/>
                <w:sz w:val="22"/>
                <w:szCs w:val="22"/>
              </w:rPr>
              <w:t>Ⴙ</w:t>
            </w:r>
            <w:r>
              <w:rPr>
                <w:rFonts w:ascii="Microsoft Sans Serif" w:eastAsia="Microsoft Sans Serif" w:hAnsi="Microsoft Sans Serif" w:cs="Microsoft Sans Serif"/>
                <w:color w:val="231F20"/>
                <w:spacing w:val="1"/>
                <w:w w:val="85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C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>h</w:t>
            </w:r>
            <w:r>
              <w:rPr>
                <w:rFonts w:ascii="Candara" w:eastAsia="Candara" w:hAnsi="Candara" w:cs="Candara"/>
                <w:b/>
                <w:color w:val="231F20"/>
                <w:spacing w:val="-3"/>
                <w:sz w:val="22"/>
                <w:szCs w:val="22"/>
              </w:rPr>
              <w:t>a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>n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ge</w:t>
            </w:r>
            <w:r>
              <w:rPr>
                <w:rFonts w:ascii="Candara" w:eastAsia="Candara" w:hAnsi="Candara" w:cs="Candara"/>
                <w:b/>
                <w:color w:val="231F20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ndara" w:eastAsia="Candara" w:hAnsi="Candara" w:cs="Candara"/>
                <w:b/>
                <w:color w:val="231F20"/>
                <w:spacing w:val="-1"/>
                <w:sz w:val="22"/>
                <w:szCs w:val="22"/>
              </w:rPr>
              <w:t>M</w:t>
            </w:r>
            <w:r>
              <w:rPr>
                <w:rFonts w:ascii="Candara" w:eastAsia="Candara" w:hAnsi="Candara" w:cs="Candara"/>
                <w:b/>
                <w:color w:val="231F20"/>
                <w:spacing w:val="-3"/>
                <w:sz w:val="22"/>
                <w:szCs w:val="22"/>
              </w:rPr>
              <w:t>a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nag</w:t>
            </w:r>
            <w:r>
              <w:rPr>
                <w:rFonts w:ascii="Candara" w:eastAsia="Candara" w:hAnsi="Candara" w:cs="Candara"/>
                <w:b/>
                <w:color w:val="231F20"/>
                <w:spacing w:val="-2"/>
                <w:sz w:val="22"/>
                <w:szCs w:val="22"/>
              </w:rPr>
              <w:t>e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m</w:t>
            </w:r>
            <w:r>
              <w:rPr>
                <w:rFonts w:ascii="Candara" w:eastAsia="Candara" w:hAnsi="Candara" w:cs="Candara"/>
                <w:b/>
                <w:color w:val="231F20"/>
                <w:spacing w:val="-3"/>
                <w:sz w:val="22"/>
                <w:szCs w:val="22"/>
              </w:rPr>
              <w:t>e</w:t>
            </w:r>
            <w:r>
              <w:rPr>
                <w:rFonts w:ascii="Candara" w:eastAsia="Candara" w:hAnsi="Candara" w:cs="Candara"/>
                <w:b/>
                <w:color w:val="231F20"/>
                <w:sz w:val="22"/>
                <w:szCs w:val="22"/>
              </w:rPr>
              <w:t>nt</w:t>
            </w:r>
          </w:p>
        </w:tc>
      </w:tr>
    </w:tbl>
    <w:p w14:paraId="34C36073" w14:textId="77777777" w:rsidR="00E83273" w:rsidRDefault="008B6F0C">
      <w:pPr>
        <w:spacing w:before="66"/>
        <w:ind w:left="2873"/>
        <w:rPr>
          <w:rFonts w:ascii="Candara" w:eastAsia="Candara" w:hAnsi="Candara" w:cs="Candara"/>
          <w:sz w:val="22"/>
          <w:szCs w:val="22"/>
        </w:rPr>
      </w:pPr>
      <w:r>
        <w:pict w14:anchorId="614AC01D">
          <v:group id="_x0000_s1041" style="position:absolute;left:0;text-align:left;margin-left:39.75pt;margin-top:19.2pt;width:540pt;height:0;z-index:-251660288;mso-position-horizontal-relative:page;mso-position-vertical-relative:text" coordorigin="795,384" coordsize="10800,0">
            <v:shape id="_x0000_s1042" style="position:absolute;left:795;top:384;width:10800;height:0" coordorigin="795,384" coordsize="10800,0" path="m795,384r10800,e" filled="f" strokecolor="#231f20">
              <v:path arrowok="t"/>
            </v:shape>
            <w10:wrap anchorx="page"/>
          </v:group>
        </w:pic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SE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L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>E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CT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ON OF 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P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RO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J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ECT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MANAGE</w:t>
      </w:r>
      <w:r>
        <w:rPr>
          <w:rFonts w:ascii="Candara" w:eastAsia="Candara" w:hAnsi="Candara" w:cs="Candara"/>
          <w:b/>
          <w:color w:val="231F20"/>
          <w:spacing w:val="-4"/>
          <w:sz w:val="22"/>
          <w:szCs w:val="22"/>
        </w:rPr>
        <w:t>M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ENT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AC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H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>I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EVEMEN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>T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S</w:t>
      </w:r>
    </w:p>
    <w:p w14:paraId="4657EAD4" w14:textId="77777777" w:rsidR="00E83273" w:rsidRDefault="00E83273">
      <w:pPr>
        <w:spacing w:before="10" w:line="260" w:lineRule="exact"/>
        <w:rPr>
          <w:sz w:val="26"/>
          <w:szCs w:val="26"/>
        </w:rPr>
      </w:pPr>
    </w:p>
    <w:p w14:paraId="35D892B2" w14:textId="77777777" w:rsidR="00E83273" w:rsidRDefault="008B6F0C">
      <w:pPr>
        <w:ind w:left="120" w:right="115"/>
        <w:jc w:val="both"/>
        <w:rPr>
          <w:rFonts w:ascii="Candara" w:eastAsia="Candara" w:hAnsi="Candara" w:cs="Candara"/>
          <w:sz w:val="22"/>
          <w:szCs w:val="22"/>
        </w:rPr>
      </w:pPr>
      <w:r>
        <w:pict w14:anchorId="0BB8F321">
          <v:group id="_x0000_s1038" style="position:absolute;left:0;text-align:left;margin-left:35.9pt;margin-top:37.8pt;width:345.65pt;height:.2pt;z-index:-251663360;mso-position-horizontal-relative:page" coordorigin="718,756" coordsize="6913,4">
            <v:shape id="_x0000_s1040" style="position:absolute;left:720;top:758;width:3445;height:0" coordorigin="720,758" coordsize="3445,0" path="m720,758r3445,e" filled="f" strokecolor="#231f20" strokeweight=".22pt">
              <v:path arrowok="t"/>
            </v:shape>
            <v:shape id="_x0000_s1039" style="position:absolute;left:4165;top:758;width:3464;height:0" coordorigin="4165,758" coordsize="3464,0" path="m4165,758r3464,e" filled="f" strokecolor="#231f20" strokeweight=".22pt">
              <v:path arrowok="t"/>
            </v:shape>
            <w10:wrap anchorx="page"/>
          </v:group>
        </w:pict>
      </w:r>
      <w:r>
        <w:rPr>
          <w:rFonts w:ascii="Candara" w:eastAsia="Candara" w:hAnsi="Candara" w:cs="Candara"/>
          <w:color w:val="231F20"/>
          <w:sz w:val="22"/>
          <w:szCs w:val="22"/>
        </w:rPr>
        <w:t>Delivered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P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oof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of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Conc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pt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Hype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-V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2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to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b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th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B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B</w:t>
      </w:r>
      <w:r>
        <w:rPr>
          <w:rFonts w:ascii="Candara" w:eastAsia="Candara" w:hAnsi="Candara" w:cs="Candara"/>
          <w:color w:val="231F20"/>
          <w:sz w:val="22"/>
          <w:szCs w:val="22"/>
        </w:rPr>
        <w:t>K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and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Kutxa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(maj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banks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in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Spain)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which subsequ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ntly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l</w:t>
      </w:r>
      <w:r>
        <w:rPr>
          <w:rFonts w:ascii="Candara" w:eastAsia="Candara" w:hAnsi="Candara" w:cs="Candara"/>
          <w:color w:val="231F20"/>
          <w:spacing w:val="5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to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the contr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z w:val="22"/>
          <w:szCs w:val="22"/>
        </w:rPr>
        <w:t>ti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g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of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full-bl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wn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projec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v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>lued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at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€9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7</w:t>
      </w:r>
      <w:r>
        <w:rPr>
          <w:rFonts w:ascii="Candara" w:eastAsia="Candara" w:hAnsi="Candara" w:cs="Candara"/>
          <w:color w:val="231F20"/>
          <w:sz w:val="22"/>
          <w:szCs w:val="22"/>
        </w:rPr>
        <w:t>,0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0</w:t>
      </w:r>
      <w:r>
        <w:rPr>
          <w:rFonts w:ascii="Candara" w:eastAsia="Candara" w:hAnsi="Candara" w:cs="Candara"/>
          <w:color w:val="231F20"/>
          <w:sz w:val="22"/>
          <w:szCs w:val="22"/>
        </w:rPr>
        <w:t>0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and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€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7</w:t>
      </w:r>
      <w:r>
        <w:rPr>
          <w:rFonts w:ascii="Candara" w:eastAsia="Candara" w:hAnsi="Candara" w:cs="Candara"/>
          <w:color w:val="231F20"/>
          <w:sz w:val="22"/>
          <w:szCs w:val="22"/>
        </w:rPr>
        <w:t>8,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0</w:t>
      </w:r>
      <w:r>
        <w:rPr>
          <w:rFonts w:ascii="Candara" w:eastAsia="Candara" w:hAnsi="Candara" w:cs="Candara"/>
          <w:color w:val="231F20"/>
          <w:sz w:val="22"/>
          <w:szCs w:val="22"/>
        </w:rPr>
        <w:t>00 resp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ctive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l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y. </w:t>
      </w:r>
      <w:r>
        <w:rPr>
          <w:rFonts w:ascii="Candara" w:eastAsia="Candara" w:hAnsi="Candara" w:cs="Candara"/>
          <w:color w:val="231F20"/>
          <w:spacing w:val="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The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pro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j</w:t>
      </w:r>
      <w:r>
        <w:rPr>
          <w:rFonts w:ascii="Candara" w:eastAsia="Candara" w:hAnsi="Candara" w:cs="Candara"/>
          <w:color w:val="231F20"/>
          <w:sz w:val="22"/>
          <w:szCs w:val="22"/>
        </w:rPr>
        <w:t>ec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sulted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in an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estimat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d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cost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sav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n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g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be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>t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ween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€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2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>5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0,000 and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€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300,000 over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a 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p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e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>r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iod of three year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.</w:t>
      </w:r>
    </w:p>
    <w:p w14:paraId="50807BAC" w14:textId="77777777" w:rsidR="00E83273" w:rsidRDefault="00E83273">
      <w:pPr>
        <w:spacing w:before="6" w:line="240" w:lineRule="exact"/>
        <w:rPr>
          <w:sz w:val="24"/>
          <w:szCs w:val="24"/>
        </w:rPr>
      </w:pPr>
    </w:p>
    <w:p w14:paraId="6C155A7C" w14:textId="77777777" w:rsidR="00E83273" w:rsidRDefault="008B6F0C">
      <w:pPr>
        <w:spacing w:before="23"/>
        <w:ind w:left="120" w:right="117"/>
        <w:jc w:val="both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Salvag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e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d</w:t>
      </w:r>
      <w:r>
        <w:rPr>
          <w:rFonts w:ascii="Candara" w:eastAsia="Candara" w:hAnsi="Candara" w:cs="Candara"/>
          <w:b/>
          <w:color w:val="231F20"/>
          <w:spacing w:val="3"/>
          <w:sz w:val="22"/>
          <w:szCs w:val="22"/>
          <w:u w:val="single" w:color="231F20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a m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i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sm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  <w:u w:val="single" w:color="231F20"/>
        </w:rPr>
        <w:t>a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n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  <w:u w:val="single" w:color="231F20"/>
        </w:rPr>
        <w:t>a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ged</w:t>
      </w:r>
      <w:r>
        <w:rPr>
          <w:rFonts w:ascii="Candara" w:eastAsia="Candara" w:hAnsi="Candara" w:cs="Candara"/>
          <w:b/>
          <w:color w:val="231F20"/>
          <w:spacing w:val="3"/>
          <w:sz w:val="22"/>
          <w:szCs w:val="22"/>
          <w:u w:val="single" w:color="231F20"/>
        </w:rPr>
        <w:t xml:space="preserve"> </w:t>
      </w:r>
      <w:r>
        <w:rPr>
          <w:rFonts w:ascii="Candara" w:eastAsia="Candara" w:hAnsi="Candara" w:cs="Candara"/>
          <w:b/>
          <w:color w:val="231F20"/>
          <w:spacing w:val="-4"/>
          <w:sz w:val="22"/>
          <w:szCs w:val="22"/>
          <w:u w:val="single" w:color="231F20"/>
        </w:rPr>
        <w:t>p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roject</w:t>
      </w:r>
      <w:r>
        <w:rPr>
          <w:rFonts w:ascii="Candara" w:eastAsia="Candara" w:hAnsi="Candara" w:cs="Candara"/>
          <w:b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at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EMT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Ma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(E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z w:val="22"/>
          <w:szCs w:val="22"/>
        </w:rPr>
        <w:t>presa Mu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icipal de T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>ns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p</w:t>
      </w:r>
      <w:r>
        <w:rPr>
          <w:rFonts w:ascii="Candara" w:eastAsia="Candara" w:hAnsi="Candara" w:cs="Candara"/>
          <w:color w:val="231F20"/>
          <w:sz w:val="22"/>
          <w:szCs w:val="22"/>
        </w:rPr>
        <w:t>orte)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,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br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ngi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g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to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 s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z w:val="22"/>
          <w:szCs w:val="22"/>
        </w:rPr>
        <w:t>es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ful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clo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e after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bei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g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over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ter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z w:val="22"/>
          <w:szCs w:val="22"/>
        </w:rPr>
        <w:t>s of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b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th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bu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z w:val="22"/>
          <w:szCs w:val="22"/>
        </w:rPr>
        <w:t>get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ti</w:t>
      </w:r>
      <w:r>
        <w:rPr>
          <w:rFonts w:ascii="Candara" w:eastAsia="Candara" w:hAnsi="Candara" w:cs="Candara"/>
          <w:color w:val="231F20"/>
          <w:spacing w:val="-5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by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26%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4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0</w:t>
      </w:r>
      <w:r>
        <w:rPr>
          <w:rFonts w:ascii="Candara" w:eastAsia="Candara" w:hAnsi="Candara" w:cs="Candara"/>
          <w:color w:val="231F20"/>
          <w:sz w:val="22"/>
          <w:szCs w:val="22"/>
        </w:rPr>
        <w:t>%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(in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te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ms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of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V</w:t>
      </w:r>
      <w:r>
        <w:rPr>
          <w:rFonts w:ascii="Candara" w:eastAsia="Candara" w:hAnsi="Candara" w:cs="Candara"/>
          <w:color w:val="231F20"/>
          <w:sz w:val="22"/>
          <w:szCs w:val="22"/>
        </w:rPr>
        <w:t>A)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spective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l</w:t>
      </w:r>
      <w:r>
        <w:rPr>
          <w:rFonts w:ascii="Candara" w:eastAsia="Candara" w:hAnsi="Candara" w:cs="Candara"/>
          <w:color w:val="231F20"/>
          <w:sz w:val="22"/>
          <w:szCs w:val="22"/>
        </w:rPr>
        <w:t>y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  <w:u w:val="single" w:color="231F20"/>
        </w:rPr>
        <w:t>w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i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  <w:u w:val="single" w:color="231F20"/>
        </w:rPr>
        <w:t>t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h</w:t>
      </w:r>
      <w:r>
        <w:rPr>
          <w:rFonts w:ascii="Candara" w:eastAsia="Candara" w:hAnsi="Candara" w:cs="Candara"/>
          <w:b/>
          <w:color w:val="231F20"/>
          <w:spacing w:val="2"/>
          <w:sz w:val="22"/>
          <w:szCs w:val="22"/>
          <w:u w:val="single" w:color="231F20"/>
        </w:rPr>
        <w:t xml:space="preserve"> 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  <w:u w:val="single" w:color="231F20"/>
        </w:rPr>
        <w:t>m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i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  <w:u w:val="single" w:color="231F20"/>
        </w:rPr>
        <w:t>n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i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  <w:u w:val="single" w:color="231F20"/>
        </w:rPr>
        <w:t>m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  <w:u w:val="single" w:color="231F20"/>
        </w:rPr>
        <w:t>a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l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su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b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  <w:u w:val="single" w:color="231F20"/>
        </w:rPr>
        <w:t>s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equ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e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nt l</w:t>
      </w:r>
      <w:r>
        <w:rPr>
          <w:rFonts w:ascii="Candara" w:eastAsia="Candara" w:hAnsi="Candara" w:cs="Candara"/>
          <w:b/>
          <w:color w:val="231F20"/>
          <w:spacing w:val="-4"/>
          <w:sz w:val="22"/>
          <w:szCs w:val="22"/>
          <w:u w:val="single" w:color="231F20"/>
        </w:rPr>
        <w:t>o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s</w:t>
      </w:r>
      <w:r>
        <w:rPr>
          <w:rFonts w:ascii="Candara" w:eastAsia="Candara" w:hAnsi="Candara" w:cs="Candara"/>
          <w:b/>
          <w:color w:val="231F20"/>
          <w:spacing w:val="2"/>
          <w:sz w:val="22"/>
          <w:szCs w:val="22"/>
          <w:u w:val="single" w:color="231F20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.</w:t>
      </w:r>
    </w:p>
    <w:p w14:paraId="0A3D418F" w14:textId="77777777" w:rsidR="00E83273" w:rsidRDefault="00E83273">
      <w:pPr>
        <w:spacing w:before="9" w:line="260" w:lineRule="exact"/>
        <w:rPr>
          <w:sz w:val="26"/>
          <w:szCs w:val="26"/>
        </w:rPr>
      </w:pPr>
    </w:p>
    <w:p w14:paraId="6B08BDD3" w14:textId="77777777" w:rsidR="00E83273" w:rsidRDefault="008B6F0C">
      <w:pPr>
        <w:ind w:left="120" w:right="117"/>
        <w:jc w:val="both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color w:val="231F20"/>
          <w:sz w:val="22"/>
          <w:szCs w:val="22"/>
        </w:rPr>
        <w:t>Leverag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3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rp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ate</w:t>
      </w:r>
      <w:r>
        <w:rPr>
          <w:rFonts w:ascii="Candara" w:eastAsia="Candara" w:hAnsi="Candara" w:cs="Candara"/>
          <w:color w:val="231F20"/>
          <w:spacing w:val="3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sh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ed</w:t>
      </w:r>
      <w:r>
        <w:rPr>
          <w:rFonts w:ascii="Candara" w:eastAsia="Candara" w:hAnsi="Candara" w:cs="Candara"/>
          <w:color w:val="231F20"/>
          <w:spacing w:val="3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ser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v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z w:val="22"/>
          <w:szCs w:val="22"/>
        </w:rPr>
        <w:t>es</w:t>
      </w:r>
      <w:r>
        <w:rPr>
          <w:rFonts w:ascii="Candara" w:eastAsia="Candara" w:hAnsi="Candara" w:cs="Candara"/>
          <w:color w:val="231F20"/>
          <w:spacing w:val="3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sourc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3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to</w:t>
      </w:r>
      <w:r>
        <w:rPr>
          <w:rFonts w:ascii="Candara" w:eastAsia="Candara" w:hAnsi="Candara" w:cs="Candara"/>
          <w:color w:val="231F20"/>
          <w:spacing w:val="3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realize</w:t>
      </w:r>
      <w:r>
        <w:rPr>
          <w:rFonts w:ascii="Candara" w:eastAsia="Candara" w:hAnsi="Candara" w:cs="Candara"/>
          <w:color w:val="231F20"/>
          <w:spacing w:val="3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48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20%</w:t>
      </w:r>
      <w:r>
        <w:rPr>
          <w:rFonts w:ascii="Candara" w:eastAsia="Candara" w:hAnsi="Candara" w:cs="Candara"/>
          <w:b/>
          <w:color w:val="231F20"/>
          <w:spacing w:val="32"/>
          <w:sz w:val="22"/>
          <w:szCs w:val="22"/>
          <w:u w:val="single" w:color="231F20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decrease</w:t>
      </w:r>
      <w:r>
        <w:rPr>
          <w:rFonts w:ascii="Candara" w:eastAsia="Candara" w:hAnsi="Candara" w:cs="Candara"/>
          <w:b/>
          <w:color w:val="231F20"/>
          <w:spacing w:val="32"/>
          <w:sz w:val="22"/>
          <w:szCs w:val="22"/>
          <w:u w:val="single" w:color="231F20"/>
        </w:rPr>
        <w:t xml:space="preserve"> 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i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n</w:t>
      </w:r>
      <w:r>
        <w:rPr>
          <w:rFonts w:ascii="Candara" w:eastAsia="Candara" w:hAnsi="Candara" w:cs="Candara"/>
          <w:b/>
          <w:color w:val="231F20"/>
          <w:spacing w:val="35"/>
          <w:sz w:val="22"/>
          <w:szCs w:val="22"/>
          <w:u w:val="single" w:color="231F20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IT</w:t>
      </w:r>
      <w:r>
        <w:rPr>
          <w:rFonts w:ascii="Candara" w:eastAsia="Candara" w:hAnsi="Candara" w:cs="Candara"/>
          <w:b/>
          <w:color w:val="231F20"/>
          <w:spacing w:val="34"/>
          <w:sz w:val="22"/>
          <w:szCs w:val="22"/>
          <w:u w:val="single" w:color="231F20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o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  <w:u w:val="single" w:color="231F20"/>
        </w:rPr>
        <w:t>p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e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  <w:u w:val="single" w:color="231F20"/>
        </w:rPr>
        <w:t>r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a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  <w:u w:val="single" w:color="231F20"/>
        </w:rPr>
        <w:t>t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ions</w:t>
      </w:r>
      <w:r>
        <w:rPr>
          <w:rFonts w:ascii="Candara" w:eastAsia="Candara" w:hAnsi="Candara" w:cs="Candara"/>
          <w:b/>
          <w:color w:val="231F20"/>
          <w:spacing w:val="32"/>
          <w:sz w:val="22"/>
          <w:szCs w:val="22"/>
          <w:u w:val="single" w:color="231F20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ex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  <w:u w:val="single" w:color="231F20"/>
        </w:rPr>
        <w:t>p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ens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  <w:u w:val="single" w:color="231F20"/>
        </w:rPr>
        <w:t>e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s</w:t>
      </w:r>
      <w:r>
        <w:rPr>
          <w:rFonts w:ascii="Candara" w:eastAsia="Candara" w:hAnsi="Candara" w:cs="Candara"/>
          <w:b/>
          <w:color w:val="231F20"/>
          <w:spacing w:val="38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f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3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the</w:t>
      </w:r>
      <w:r>
        <w:rPr>
          <w:rFonts w:ascii="Candara" w:eastAsia="Candara" w:hAnsi="Candara" w:cs="Candara"/>
          <w:color w:val="231F20"/>
          <w:spacing w:val="3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B</w:t>
      </w:r>
      <w:r>
        <w:rPr>
          <w:rFonts w:ascii="Candara" w:eastAsia="Candara" w:hAnsi="Candara" w:cs="Candara"/>
          <w:color w:val="231F20"/>
          <w:sz w:val="22"/>
          <w:szCs w:val="22"/>
        </w:rPr>
        <w:t>C Radio Div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sion, while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ncr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asi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g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rvice uptime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nd 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educi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g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er imp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z w:val="22"/>
          <w:szCs w:val="22"/>
        </w:rPr>
        <w:t>t.</w:t>
      </w:r>
    </w:p>
    <w:p w14:paraId="49672E4E" w14:textId="77777777" w:rsidR="00E83273" w:rsidRDefault="00E83273">
      <w:pPr>
        <w:spacing w:before="5" w:line="260" w:lineRule="exact"/>
        <w:rPr>
          <w:sz w:val="26"/>
          <w:szCs w:val="26"/>
        </w:rPr>
      </w:pPr>
    </w:p>
    <w:p w14:paraId="16683A7C" w14:textId="77777777" w:rsidR="00E83273" w:rsidRDefault="008B6F0C">
      <w:pPr>
        <w:spacing w:line="260" w:lineRule="exact"/>
        <w:ind w:left="120" w:right="122"/>
        <w:jc w:val="both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color w:val="231F20"/>
          <w:sz w:val="22"/>
          <w:szCs w:val="22"/>
        </w:rPr>
        <w:t xml:space="preserve">Oversaw 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he 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implemen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>ati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n 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of 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the  Mi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osoft  Operati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s 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F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w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ork 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n 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prod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z w:val="22"/>
          <w:szCs w:val="22"/>
        </w:rPr>
        <w:t>cti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n 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to 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>reaml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ne 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proc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, identify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ineffici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nci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s,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realize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cost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savi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gs to 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in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c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  <w:u w:val="single" w:color="231F20"/>
        </w:rPr>
        <w:t>r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ease the A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B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C R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  <w:u w:val="single" w:color="231F20"/>
        </w:rPr>
        <w:t>a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dio Div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i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s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i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on´s R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O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I f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o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r IT a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  <w:u w:val="single" w:color="231F20"/>
        </w:rPr>
        <w:t>s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set</w:t>
      </w:r>
      <w:r>
        <w:rPr>
          <w:rFonts w:ascii="Candara" w:eastAsia="Candara" w:hAnsi="Candara" w:cs="Candara"/>
          <w:b/>
          <w:color w:val="231F20"/>
          <w:spacing w:val="2"/>
          <w:sz w:val="22"/>
          <w:szCs w:val="22"/>
          <w:u w:val="single" w:color="231F20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.</w:t>
      </w:r>
    </w:p>
    <w:p w14:paraId="379859D9" w14:textId="77777777" w:rsidR="00E83273" w:rsidRDefault="00E83273">
      <w:pPr>
        <w:spacing w:before="16" w:line="260" w:lineRule="exact"/>
        <w:rPr>
          <w:sz w:val="26"/>
          <w:szCs w:val="26"/>
        </w:rPr>
      </w:pPr>
    </w:p>
    <w:p w14:paraId="6ABBB983" w14:textId="77777777" w:rsidR="00E83273" w:rsidRDefault="008B6F0C">
      <w:pPr>
        <w:ind w:left="120" w:right="115"/>
        <w:jc w:val="both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color w:val="231F20"/>
          <w:sz w:val="22"/>
          <w:szCs w:val="22"/>
        </w:rPr>
        <w:t>Performed</w:t>
      </w:r>
      <w:r>
        <w:rPr>
          <w:rFonts w:ascii="Candara" w:eastAsia="Candara" w:hAnsi="Candara" w:cs="Candara"/>
          <w:color w:val="231F20"/>
          <w:spacing w:val="1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1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st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z w:val="22"/>
          <w:szCs w:val="22"/>
        </w:rPr>
        <w:t>y</w:t>
      </w:r>
      <w:r>
        <w:rPr>
          <w:rFonts w:ascii="Candara" w:eastAsia="Candara" w:hAnsi="Candara" w:cs="Candara"/>
          <w:color w:val="231F20"/>
          <w:spacing w:val="1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de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ns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ati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g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>he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utili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>y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d </w:t>
      </w:r>
      <w:r>
        <w:rPr>
          <w:rFonts w:ascii="Candara" w:eastAsia="Candara" w:hAnsi="Candara" w:cs="Candara"/>
          <w:b/>
          <w:color w:val="231F20"/>
          <w:spacing w:val="-3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c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  <w:u w:val="single" w:color="231F20"/>
        </w:rPr>
        <w:t>o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st</w:t>
      </w:r>
      <w:r>
        <w:rPr>
          <w:rFonts w:ascii="Candara" w:eastAsia="Candara" w:hAnsi="Candara" w:cs="Candara"/>
          <w:b/>
          <w:color w:val="231F20"/>
          <w:spacing w:val="14"/>
          <w:sz w:val="22"/>
          <w:szCs w:val="22"/>
          <w:u w:val="single" w:color="231F20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sav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  <w:u w:val="single" w:color="231F20"/>
        </w:rPr>
        <w:t>i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n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g</w:t>
      </w:r>
      <w:r>
        <w:rPr>
          <w:rFonts w:ascii="Candara" w:eastAsia="Candara" w:hAnsi="Candara" w:cs="Candara"/>
          <w:b/>
          <w:color w:val="231F20"/>
          <w:spacing w:val="15"/>
          <w:sz w:val="22"/>
          <w:szCs w:val="22"/>
          <w:u w:val="single" w:color="231F20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of</w:t>
      </w:r>
      <w:r>
        <w:rPr>
          <w:rFonts w:ascii="Candara" w:eastAsia="Candara" w:hAnsi="Candara" w:cs="Candara"/>
          <w:b/>
          <w:color w:val="231F20"/>
          <w:spacing w:val="14"/>
          <w:sz w:val="22"/>
          <w:szCs w:val="22"/>
          <w:u w:val="single" w:color="231F20"/>
        </w:rPr>
        <w:t xml:space="preserve"> 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1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  <w:u w:val="single" w:color="231F20"/>
        </w:rPr>
        <w:t>6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%</w:t>
      </w:r>
      <w:r>
        <w:rPr>
          <w:rFonts w:ascii="Candara" w:eastAsia="Candara" w:hAnsi="Candara" w:cs="Candara"/>
          <w:b/>
          <w:color w:val="231F20"/>
          <w:spacing w:val="16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b</w:t>
      </w:r>
      <w:r>
        <w:rPr>
          <w:rFonts w:ascii="Candara" w:eastAsia="Candara" w:hAnsi="Candara" w:cs="Candara"/>
          <w:color w:val="231F20"/>
          <w:sz w:val="22"/>
          <w:szCs w:val="22"/>
        </w:rPr>
        <w:t>y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utiliz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ng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nte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nal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help</w:t>
      </w:r>
      <w:r>
        <w:rPr>
          <w:rFonts w:ascii="Candara" w:eastAsia="Candara" w:hAnsi="Candara" w:cs="Candara"/>
          <w:color w:val="231F20"/>
          <w:spacing w:val="1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sk</w:t>
      </w:r>
      <w:r>
        <w:rPr>
          <w:rFonts w:ascii="Candara" w:eastAsia="Candara" w:hAnsi="Candara" w:cs="Candara"/>
          <w:color w:val="231F20"/>
          <w:spacing w:val="1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16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oppos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to an outsou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z w:val="22"/>
          <w:szCs w:val="22"/>
        </w:rPr>
        <w:t>ed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soluti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n.</w:t>
      </w:r>
    </w:p>
    <w:p w14:paraId="3EC8D512" w14:textId="77777777" w:rsidR="00E83273" w:rsidRDefault="00E83273">
      <w:pPr>
        <w:spacing w:before="9" w:line="260" w:lineRule="exact"/>
        <w:rPr>
          <w:sz w:val="26"/>
          <w:szCs w:val="26"/>
        </w:rPr>
      </w:pPr>
    </w:p>
    <w:p w14:paraId="39A2DE65" w14:textId="77777777" w:rsidR="00E83273" w:rsidRDefault="008B6F0C">
      <w:pPr>
        <w:spacing w:line="278" w:lineRule="auto"/>
        <w:ind w:left="120" w:right="306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color w:val="231F20"/>
          <w:sz w:val="22"/>
          <w:szCs w:val="22"/>
        </w:rPr>
        <w:t>Integ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at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>BC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ra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z w:val="22"/>
          <w:szCs w:val="22"/>
        </w:rPr>
        <w:t>io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div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ion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with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Di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ney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nfr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tr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z w:val="22"/>
          <w:szCs w:val="22"/>
        </w:rPr>
        <w:t>re,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red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z w:val="22"/>
          <w:szCs w:val="22"/>
        </w:rPr>
        <w:t>ci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g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du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cy,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cutti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g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fin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shi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g</w:t>
      </w:r>
      <w:r>
        <w:rPr>
          <w:rFonts w:ascii="Candara" w:eastAsia="Candara" w:hAnsi="Candara" w:cs="Candara"/>
          <w:color w:val="231F20"/>
          <w:spacing w:val="8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ahe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of s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z w:val="22"/>
          <w:szCs w:val="22"/>
        </w:rPr>
        <w:t>hedule 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d u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der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bu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dg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et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w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ith </w:t>
      </w:r>
      <w:r>
        <w:rPr>
          <w:rFonts w:ascii="Candara" w:eastAsia="Candara" w:hAnsi="Candara" w:cs="Candara"/>
          <w:b/>
          <w:color w:val="231F20"/>
          <w:spacing w:val="-47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  <w:u w:val="single" w:color="231F20"/>
        </w:rPr>
        <w:t>zero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 xml:space="preserve"> 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  <w:u w:val="single" w:color="231F20"/>
        </w:rPr>
        <w:t>d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  <w:u w:val="single" w:color="231F20"/>
        </w:rPr>
        <w:t>ow</w:t>
      </w:r>
      <w:r>
        <w:rPr>
          <w:rFonts w:ascii="Candara" w:eastAsia="Candara" w:hAnsi="Candara" w:cs="Candara"/>
          <w:b/>
          <w:color w:val="231F20"/>
          <w:spacing w:val="2"/>
          <w:sz w:val="22"/>
          <w:szCs w:val="22"/>
          <w:u w:val="single" w:color="231F20"/>
        </w:rPr>
        <w:t>n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  <w:u w:val="single" w:color="231F20"/>
        </w:rPr>
        <w:t>ti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  <w:u w:val="single" w:color="231F20"/>
        </w:rPr>
        <w:t>m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e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f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rs.</w:t>
      </w:r>
    </w:p>
    <w:p w14:paraId="383A8DC7" w14:textId="77777777" w:rsidR="00E83273" w:rsidRDefault="00E83273">
      <w:pPr>
        <w:spacing w:before="2" w:line="200" w:lineRule="exact"/>
      </w:pPr>
    </w:p>
    <w:p w14:paraId="395DD0E7" w14:textId="77777777" w:rsidR="00E83273" w:rsidRDefault="008B6F0C">
      <w:pPr>
        <w:ind w:left="120" w:right="117"/>
        <w:jc w:val="both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color w:val="231F20"/>
          <w:sz w:val="22"/>
          <w:szCs w:val="22"/>
        </w:rPr>
        <w:t>Direct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the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W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ndows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rver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20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0</w:t>
      </w:r>
      <w:r>
        <w:rPr>
          <w:rFonts w:ascii="Candara" w:eastAsia="Candara" w:hAnsi="Candara" w:cs="Candara"/>
          <w:color w:val="231F20"/>
          <w:sz w:val="22"/>
          <w:szCs w:val="22"/>
        </w:rPr>
        <w:t>3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p</w:t>
      </w:r>
      <w:r>
        <w:rPr>
          <w:rFonts w:ascii="Candara" w:eastAsia="Candara" w:hAnsi="Candara" w:cs="Candara"/>
          <w:color w:val="231F20"/>
          <w:sz w:val="22"/>
          <w:szCs w:val="22"/>
        </w:rPr>
        <w:t>gr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pacing w:val="1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Initiat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ve, </w:t>
      </w:r>
      <w:r>
        <w:rPr>
          <w:rFonts w:ascii="Candara" w:eastAsia="Candara" w:hAnsi="Candara" w:cs="Candara"/>
          <w:b/>
          <w:color w:val="231F20"/>
          <w:spacing w:val="-29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upgradi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  <w:u w:val="single" w:color="231F20"/>
        </w:rPr>
        <w:t>n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g</w:t>
      </w:r>
      <w:r>
        <w:rPr>
          <w:rFonts w:ascii="Candara" w:eastAsia="Candara" w:hAnsi="Candara" w:cs="Candara"/>
          <w:b/>
          <w:color w:val="231F20"/>
          <w:spacing w:val="15"/>
          <w:sz w:val="22"/>
          <w:szCs w:val="22"/>
          <w:u w:val="single" w:color="231F20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130</w:t>
      </w:r>
      <w:r>
        <w:rPr>
          <w:rFonts w:ascii="Candara" w:eastAsia="Candara" w:hAnsi="Candara" w:cs="Candara"/>
          <w:b/>
          <w:color w:val="231F20"/>
          <w:spacing w:val="14"/>
          <w:sz w:val="22"/>
          <w:szCs w:val="22"/>
          <w:u w:val="single" w:color="231F20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da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  <w:u w:val="single" w:color="231F20"/>
        </w:rPr>
        <w:t>t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a</w:t>
      </w:r>
      <w:r>
        <w:rPr>
          <w:rFonts w:ascii="Candara" w:eastAsia="Candara" w:hAnsi="Candara" w:cs="Candara"/>
          <w:b/>
          <w:color w:val="231F20"/>
          <w:spacing w:val="16"/>
          <w:sz w:val="22"/>
          <w:szCs w:val="22"/>
          <w:u w:val="single" w:color="231F20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center</w:t>
      </w:r>
      <w:r>
        <w:rPr>
          <w:rFonts w:ascii="Candara" w:eastAsia="Candara" w:hAnsi="Candara" w:cs="Candara"/>
          <w:b/>
          <w:color w:val="231F20"/>
          <w:spacing w:val="13"/>
          <w:sz w:val="22"/>
          <w:szCs w:val="22"/>
          <w:u w:val="single" w:color="231F20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se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  <w:u w:val="single" w:color="231F20"/>
        </w:rPr>
        <w:t>r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ve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  <w:u w:val="single" w:color="231F20"/>
        </w:rPr>
        <w:t>r</w:t>
      </w:r>
      <w:r>
        <w:rPr>
          <w:rFonts w:ascii="Candara" w:eastAsia="Candara" w:hAnsi="Candara" w:cs="Candara"/>
          <w:b/>
          <w:color w:val="231F20"/>
          <w:sz w:val="22"/>
          <w:szCs w:val="22"/>
          <w:u w:val="single" w:color="231F20"/>
        </w:rPr>
        <w:t>s</w:t>
      </w:r>
      <w:r>
        <w:rPr>
          <w:rFonts w:ascii="Candara" w:eastAsia="Candara" w:hAnsi="Candara" w:cs="Candara"/>
          <w:b/>
          <w:color w:val="231F20"/>
          <w:spacing w:val="1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to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Windows</w:t>
      </w:r>
      <w:r>
        <w:rPr>
          <w:rFonts w:ascii="Candara" w:eastAsia="Candara" w:hAnsi="Candara" w:cs="Candara"/>
          <w:color w:val="231F20"/>
          <w:spacing w:val="1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2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0</w:t>
      </w:r>
      <w:r>
        <w:rPr>
          <w:rFonts w:ascii="Candara" w:eastAsia="Candara" w:hAnsi="Candara" w:cs="Candara"/>
          <w:color w:val="231F20"/>
          <w:sz w:val="22"/>
          <w:szCs w:val="22"/>
        </w:rPr>
        <w:t>03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rver, realizi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g the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ncreas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d uti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l</w:t>
      </w:r>
      <w:r>
        <w:rPr>
          <w:rFonts w:ascii="Candara" w:eastAsia="Candara" w:hAnsi="Candara" w:cs="Candara"/>
          <w:color w:val="231F20"/>
          <w:sz w:val="22"/>
          <w:szCs w:val="22"/>
        </w:rPr>
        <w:t>ity of the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more powerful 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perati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g 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y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te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z w:val="22"/>
          <w:szCs w:val="22"/>
        </w:rPr>
        <w:t>.</w:t>
      </w:r>
    </w:p>
    <w:p w14:paraId="5F23FDF1" w14:textId="77777777" w:rsidR="00E83273" w:rsidRDefault="00E83273">
      <w:pPr>
        <w:spacing w:before="7" w:line="260" w:lineRule="exact"/>
        <w:rPr>
          <w:sz w:val="26"/>
          <w:szCs w:val="26"/>
        </w:rPr>
      </w:pPr>
    </w:p>
    <w:p w14:paraId="02D1E018" w14:textId="77777777" w:rsidR="00E83273" w:rsidRDefault="008B6F0C">
      <w:pPr>
        <w:ind w:left="120" w:right="115"/>
        <w:jc w:val="both"/>
        <w:rPr>
          <w:rFonts w:ascii="Candara" w:eastAsia="Candara" w:hAnsi="Candara" w:cs="Candara"/>
          <w:sz w:val="22"/>
          <w:szCs w:val="22"/>
        </w:rPr>
        <w:sectPr w:rsidR="00E83273">
          <w:pgSz w:w="12240" w:h="15840"/>
          <w:pgMar w:top="540" w:right="560" w:bottom="280" w:left="600" w:header="720" w:footer="720" w:gutter="0"/>
          <w:cols w:space="720"/>
        </w:sectPr>
      </w:pPr>
      <w:r>
        <w:rPr>
          <w:rFonts w:ascii="Candara" w:eastAsia="Candara" w:hAnsi="Candara" w:cs="Candara"/>
          <w:color w:val="231F20"/>
          <w:sz w:val="22"/>
          <w:szCs w:val="22"/>
        </w:rPr>
        <w:t>Completed an active d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ctory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p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ject f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r oldest f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nancial 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stituti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n in Spa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n; consol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z w:val="22"/>
          <w:szCs w:val="22"/>
        </w:rPr>
        <w:t>ated do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z w:val="22"/>
          <w:szCs w:val="22"/>
        </w:rPr>
        <w:t>ai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s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 ad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z w:val="22"/>
          <w:szCs w:val="22"/>
        </w:rPr>
        <w:t>iti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n to utilizing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the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lat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st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cr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so</w:t>
      </w:r>
      <w:r>
        <w:rPr>
          <w:rFonts w:ascii="Candara" w:eastAsia="Candara" w:hAnsi="Candara" w:cs="Candara"/>
          <w:color w:val="231F20"/>
          <w:sz w:val="22"/>
          <w:szCs w:val="22"/>
        </w:rPr>
        <w:t>ft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technol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gy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to save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>he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bank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€</w:t>
      </w:r>
      <w:r>
        <w:rPr>
          <w:rFonts w:ascii="Candara" w:eastAsia="Candara" w:hAnsi="Candara" w:cs="Candara"/>
          <w:color w:val="231F20"/>
          <w:sz w:val="22"/>
          <w:szCs w:val="22"/>
        </w:rPr>
        <w:t>22,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/mon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>h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by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duc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ng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downtime</w:t>
      </w:r>
      <w:r>
        <w:rPr>
          <w:rFonts w:ascii="Candara" w:eastAsia="Candara" w:hAnsi="Candara" w:cs="Candara"/>
          <w:color w:val="231F20"/>
          <w:spacing w:val="6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>nd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ncreas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in</w:t>
      </w:r>
      <w:r>
        <w:rPr>
          <w:rFonts w:ascii="Candara" w:eastAsia="Candara" w:hAnsi="Candara" w:cs="Candara"/>
          <w:color w:val="231F20"/>
          <w:sz w:val="22"/>
          <w:szCs w:val="22"/>
        </w:rPr>
        <w:t>g s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y</w:t>
      </w:r>
      <w:r>
        <w:rPr>
          <w:rFonts w:ascii="Candara" w:eastAsia="Candara" w:hAnsi="Candara" w:cs="Candara"/>
          <w:color w:val="231F20"/>
          <w:sz w:val="22"/>
          <w:szCs w:val="22"/>
        </w:rPr>
        <w:t>stem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upti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7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ho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ur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p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month.</w:t>
      </w:r>
    </w:p>
    <w:p w14:paraId="488EAE84" w14:textId="77777777" w:rsidR="00E83273" w:rsidRDefault="008B6F0C">
      <w:pPr>
        <w:spacing w:before="54"/>
        <w:ind w:left="120" w:right="-53"/>
        <w:rPr>
          <w:rFonts w:ascii="Candara" w:eastAsia="Candara" w:hAnsi="Candara" w:cs="Candara"/>
          <w:sz w:val="22"/>
          <w:szCs w:val="22"/>
        </w:rPr>
      </w:pPr>
      <w:r>
        <w:lastRenderedPageBreak/>
        <w:pict w14:anchorId="5153DD41">
          <v:group id="_x0000_s1036" style="position:absolute;left:0;text-align:left;margin-left:37.5pt;margin-top:20.25pt;width:540pt;height:0;z-index:-251659264;mso-position-horizontal-relative:page" coordorigin="750,405" coordsize="10800,0">
            <v:shape id="_x0000_s1037" style="position:absolute;left:750;top:405;width:10800;height:0" coordorigin="750,405" coordsize="10800,0" path="m750,405r10800,e" filled="f" strokecolor="#231f20">
              <v:path arrowok="t"/>
            </v:shape>
            <w10:wrap anchorx="page"/>
          </v:group>
        </w:pict>
      </w:r>
      <w:r>
        <w:pict w14:anchorId="195BDD28">
          <v:group id="_x0000_s1034" style="position:absolute;left:0;text-align:left;margin-left:38.25pt;margin-top:38.8pt;width:540pt;height:0;z-index:-251658240;mso-position-horizontal-relative:page" coordorigin="765,776" coordsize="10800,0">
            <v:shape id="_x0000_s1035" style="position:absolute;left:765;top:776;width:10800;height:0" coordorigin="765,776" coordsize="10800,0" path="m765,776r10800,e" filled="f" strokecolor="#231f20">
              <v:path arrowok="t"/>
            </v:shape>
            <w10:wrap anchorx="page"/>
          </v:group>
        </w:pic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2 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|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RO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B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ERT 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M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. 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E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CKERD, 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M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BA, P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M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P</w:t>
      </w:r>
    </w:p>
    <w:p w14:paraId="24C9E7D5" w14:textId="77777777" w:rsidR="00E83273" w:rsidRDefault="008B6F0C">
      <w:pPr>
        <w:spacing w:line="200" w:lineRule="exact"/>
      </w:pPr>
      <w:r>
        <w:br w:type="column"/>
      </w:r>
    </w:p>
    <w:p w14:paraId="70CF93BE" w14:textId="77777777" w:rsidR="00E83273" w:rsidRDefault="00E83273">
      <w:pPr>
        <w:spacing w:before="10" w:line="260" w:lineRule="exact"/>
        <w:rPr>
          <w:sz w:val="26"/>
          <w:szCs w:val="26"/>
        </w:rPr>
      </w:pPr>
    </w:p>
    <w:p w14:paraId="6663D728" w14:textId="77777777" w:rsidR="00E83273" w:rsidRDefault="008B6F0C">
      <w:pPr>
        <w:spacing w:line="240" w:lineRule="exact"/>
        <w:rPr>
          <w:rFonts w:ascii="Candara" w:eastAsia="Candara" w:hAnsi="Candara" w:cs="Candara"/>
          <w:sz w:val="22"/>
          <w:szCs w:val="22"/>
        </w:rPr>
        <w:sectPr w:rsidR="00E83273">
          <w:pgSz w:w="12240" w:h="15840"/>
          <w:pgMar w:top="520" w:right="600" w:bottom="280" w:left="600" w:header="720" w:footer="720" w:gutter="0"/>
          <w:cols w:num="2" w:space="720" w:equalWidth="0">
            <w:col w:w="3357" w:space="986"/>
            <w:col w:w="6697"/>
          </w:cols>
        </w:sectPr>
      </w:pPr>
      <w:r>
        <w:rPr>
          <w:rFonts w:ascii="Candara" w:eastAsia="Candara" w:hAnsi="Candara" w:cs="Candara"/>
          <w:b/>
          <w:color w:val="231F20"/>
          <w:sz w:val="22"/>
          <w:szCs w:val="22"/>
        </w:rPr>
        <w:t>PROFES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S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>I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ON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A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L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HIS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>T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O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RY</w:t>
      </w:r>
    </w:p>
    <w:p w14:paraId="1F42128B" w14:textId="77777777" w:rsidR="00E83273" w:rsidRDefault="00E83273">
      <w:pPr>
        <w:spacing w:before="8" w:line="140" w:lineRule="exact"/>
        <w:rPr>
          <w:sz w:val="15"/>
          <w:szCs w:val="15"/>
        </w:rPr>
      </w:pPr>
    </w:p>
    <w:p w14:paraId="44CE1F62" w14:textId="77777777" w:rsidR="00E83273" w:rsidRDefault="008B6F0C">
      <w:pPr>
        <w:ind w:left="120" w:right="74"/>
        <w:jc w:val="both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b/>
          <w:color w:val="231F20"/>
          <w:sz w:val="22"/>
          <w:szCs w:val="22"/>
        </w:rPr>
        <w:t>CONS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U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LTANT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</w:t>
      </w:r>
      <w:r>
        <w:rPr>
          <w:rFonts w:ascii="Candara" w:eastAsia="Candara" w:hAnsi="Candara" w:cs="Candara"/>
          <w:b/>
          <w:color w:val="231F20"/>
          <w:spacing w:val="18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2007 - P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>r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>s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ent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Confidential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 xml:space="preserve">Company                                                 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 xml:space="preserve">                                                                                                             </w:t>
      </w:r>
      <w:r>
        <w:rPr>
          <w:rFonts w:ascii="Candara" w:eastAsia="Candara" w:hAnsi="Candara" w:cs="Candara"/>
          <w:b/>
          <w:i/>
          <w:color w:val="231F20"/>
          <w:spacing w:val="14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Madrid,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p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ain </w:t>
      </w:r>
      <w:r>
        <w:rPr>
          <w:rFonts w:ascii="Candara" w:eastAsia="Candara" w:hAnsi="Candara" w:cs="Candara"/>
          <w:color w:val="231F20"/>
          <w:sz w:val="22"/>
          <w:szCs w:val="22"/>
        </w:rPr>
        <w:t>Cond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z w:val="22"/>
          <w:szCs w:val="22"/>
        </w:rPr>
        <w:t>ted Proj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>ge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z w:val="22"/>
          <w:szCs w:val="22"/>
        </w:rPr>
        <w:t>ent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duti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clud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ng planni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g,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manag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ng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of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z w:val="22"/>
          <w:szCs w:val="22"/>
        </w:rPr>
        <w:t>eliverables,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tr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z w:val="22"/>
          <w:szCs w:val="22"/>
        </w:rPr>
        <w:t>k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ng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of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itical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pa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>h, managi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g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sk, </w:t>
      </w:r>
      <w:r>
        <w:rPr>
          <w:rFonts w:ascii="Candara" w:eastAsia="Candara" w:hAnsi="Candara" w:cs="Candara"/>
          <w:color w:val="231F20"/>
          <w:sz w:val="22"/>
          <w:szCs w:val="22"/>
        </w:rPr>
        <w:t>reporti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g stat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to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p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oject stak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holde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s,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co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z w:val="22"/>
          <w:szCs w:val="22"/>
        </w:rPr>
        <w:t>ting sta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>us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meetin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g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>rib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z w:val="22"/>
          <w:szCs w:val="22"/>
        </w:rPr>
        <w:t>ti</w:t>
      </w:r>
      <w:r>
        <w:rPr>
          <w:rFonts w:ascii="Candara" w:eastAsia="Candara" w:hAnsi="Candara" w:cs="Candara"/>
          <w:color w:val="231F20"/>
          <w:spacing w:val="9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g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minut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s, sec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ring 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nd 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eval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z w:val="22"/>
          <w:szCs w:val="22"/>
        </w:rPr>
        <w:t>at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ng 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ass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gn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d 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sourc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s, 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rolling 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b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z w:val="22"/>
          <w:szCs w:val="22"/>
        </w:rPr>
        <w:t>dget  co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tra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s, 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ens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g 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mpleti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n 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f 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scope 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f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r midsize 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pacing w:val="4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in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f</w:t>
      </w:r>
      <w:r>
        <w:rPr>
          <w:rFonts w:ascii="Candara" w:eastAsia="Candara" w:hAnsi="Candara" w:cs="Candara"/>
          <w:color w:val="231F20"/>
          <w:sz w:val="22"/>
          <w:szCs w:val="22"/>
        </w:rPr>
        <w:t>ras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>ruct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projec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s 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(valued at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€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2</w:t>
      </w:r>
      <w:r>
        <w:rPr>
          <w:rFonts w:ascii="Candara" w:eastAsia="Candara" w:hAnsi="Candara" w:cs="Candara"/>
          <w:color w:val="231F20"/>
          <w:sz w:val="22"/>
          <w:szCs w:val="22"/>
        </w:rPr>
        <w:t>5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,</w:t>
      </w:r>
      <w:r>
        <w:rPr>
          <w:rFonts w:ascii="Candara" w:eastAsia="Candara" w:hAnsi="Candara" w:cs="Candara"/>
          <w:color w:val="231F20"/>
          <w:sz w:val="22"/>
          <w:szCs w:val="22"/>
        </w:rPr>
        <w:t>0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0</w:t>
      </w:r>
      <w:r>
        <w:rPr>
          <w:rFonts w:ascii="Candara" w:eastAsia="Candara" w:hAnsi="Candara" w:cs="Candara"/>
          <w:color w:val="231F20"/>
          <w:sz w:val="22"/>
          <w:szCs w:val="22"/>
        </w:rPr>
        <w:t>0 to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 xml:space="preserve"> €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2</w:t>
      </w:r>
      <w:r>
        <w:rPr>
          <w:rFonts w:ascii="Candara" w:eastAsia="Candara" w:hAnsi="Candara" w:cs="Candara"/>
          <w:color w:val="231F20"/>
          <w:sz w:val="22"/>
          <w:szCs w:val="22"/>
        </w:rPr>
        <w:t>50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,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0</w:t>
      </w:r>
      <w:r>
        <w:rPr>
          <w:rFonts w:ascii="Candara" w:eastAsia="Candara" w:hAnsi="Candara" w:cs="Candara"/>
          <w:color w:val="231F20"/>
          <w:sz w:val="22"/>
          <w:szCs w:val="22"/>
        </w:rPr>
        <w:t>00)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contr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to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IEC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SA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by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th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8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z w:val="22"/>
          <w:szCs w:val="22"/>
        </w:rPr>
        <w:t>-p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ty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cl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ents.</w:t>
      </w:r>
    </w:p>
    <w:p w14:paraId="3296D7FB" w14:textId="77777777" w:rsidR="00E83273" w:rsidRDefault="00E83273">
      <w:pPr>
        <w:spacing w:before="9" w:line="260" w:lineRule="exact"/>
        <w:rPr>
          <w:sz w:val="26"/>
          <w:szCs w:val="26"/>
        </w:rPr>
      </w:pPr>
    </w:p>
    <w:p w14:paraId="5FE888CE" w14:textId="77777777" w:rsidR="00E83273" w:rsidRDefault="008B6F0C">
      <w:pPr>
        <w:ind w:left="120" w:right="115"/>
        <w:jc w:val="both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b/>
          <w:color w:val="231F20"/>
          <w:sz w:val="22"/>
          <w:szCs w:val="22"/>
        </w:rPr>
        <w:t>PRO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J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ECT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M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ANA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G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ER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Candara" w:eastAsia="Candara" w:hAnsi="Candara" w:cs="Candara"/>
          <w:b/>
          <w:color w:val="231F20"/>
          <w:spacing w:val="43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2003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-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2007</w:t>
      </w:r>
    </w:p>
    <w:p w14:paraId="76D531C1" w14:textId="77777777" w:rsidR="00E83273" w:rsidRDefault="008B6F0C">
      <w:pPr>
        <w:spacing w:before="1"/>
        <w:ind w:left="120" w:right="78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Confidential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 xml:space="preserve">Company                                                           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 xml:space="preserve">                                                                                                            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Dallas, 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>T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X </w:t>
      </w:r>
      <w:r>
        <w:rPr>
          <w:rFonts w:ascii="Calibri" w:eastAsia="Calibri" w:hAnsi="Calibri" w:cs="Calibri"/>
          <w:color w:val="231F20"/>
          <w:sz w:val="22"/>
          <w:szCs w:val="22"/>
        </w:rPr>
        <w:t>Execu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color w:val="231F20"/>
          <w:sz w:val="22"/>
          <w:szCs w:val="22"/>
        </w:rPr>
        <w:t>ed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en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color w:val="231F20"/>
          <w:sz w:val="22"/>
          <w:szCs w:val="22"/>
        </w:rPr>
        <w:t>erprise-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color w:val="231F20"/>
          <w:sz w:val="22"/>
          <w:szCs w:val="22"/>
        </w:rPr>
        <w:t>evel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initiati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color w:val="231F20"/>
          <w:sz w:val="22"/>
          <w:szCs w:val="22"/>
        </w:rPr>
        <w:t>es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to</w:t>
      </w:r>
      <w:r>
        <w:rPr>
          <w:rFonts w:ascii="Calibri" w:eastAsia="Calibri" w:hAnsi="Calibri" w:cs="Calibri"/>
          <w:color w:val="231F20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integr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color w:val="231F20"/>
          <w:sz w:val="22"/>
          <w:szCs w:val="22"/>
        </w:rPr>
        <w:t>te</w:t>
      </w:r>
      <w:r>
        <w:rPr>
          <w:rFonts w:ascii="Calibri" w:eastAsia="Calibri" w:hAnsi="Calibri" w:cs="Calibri"/>
          <w:color w:val="231F20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the</w:t>
      </w:r>
      <w:r>
        <w:rPr>
          <w:rFonts w:ascii="Calibri" w:eastAsia="Calibri" w:hAnsi="Calibri" w:cs="Calibri"/>
          <w:color w:val="231F20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ABC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Radio Divis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color w:val="231F20"/>
          <w:sz w:val="22"/>
          <w:szCs w:val="22"/>
        </w:rPr>
        <w:t>on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color w:val="231F20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color w:val="231F20"/>
          <w:sz w:val="22"/>
          <w:szCs w:val="22"/>
        </w:rPr>
        <w:t>to</w:t>
      </w:r>
      <w:r>
        <w:rPr>
          <w:rFonts w:ascii="Calibri" w:eastAsia="Calibri" w:hAnsi="Calibri" w:cs="Calibri"/>
          <w:color w:val="231F20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the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Walt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Disn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z w:val="22"/>
          <w:szCs w:val="22"/>
        </w:rPr>
        <w:t>y</w:t>
      </w:r>
      <w:r>
        <w:rPr>
          <w:rFonts w:ascii="Calibri" w:eastAsia="Calibri" w:hAnsi="Calibri" w:cs="Calibri"/>
          <w:color w:val="231F20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S</w:t>
      </w:r>
      <w:r>
        <w:rPr>
          <w:rFonts w:ascii="Calibri" w:eastAsia="Calibri" w:hAnsi="Calibri" w:cs="Calibri"/>
          <w:color w:val="231F20"/>
          <w:spacing w:val="-4"/>
          <w:sz w:val="22"/>
          <w:szCs w:val="22"/>
        </w:rPr>
        <w:t>h</w:t>
      </w:r>
      <w:r>
        <w:rPr>
          <w:rFonts w:ascii="Calibri" w:eastAsia="Calibri" w:hAnsi="Calibri" w:cs="Calibri"/>
          <w:color w:val="231F20"/>
          <w:sz w:val="22"/>
          <w:szCs w:val="22"/>
        </w:rPr>
        <w:t>ared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Se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color w:val="231F20"/>
          <w:sz w:val="22"/>
          <w:szCs w:val="22"/>
        </w:rPr>
        <w:t>vic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z w:val="22"/>
          <w:szCs w:val="22"/>
        </w:rPr>
        <w:t xml:space="preserve">s </w:t>
      </w:r>
      <w:r>
        <w:rPr>
          <w:rFonts w:ascii="Calibri" w:eastAsia="Calibri" w:hAnsi="Calibri" w:cs="Calibri"/>
          <w:color w:val="231F20"/>
          <w:sz w:val="22"/>
          <w:szCs w:val="22"/>
        </w:rPr>
        <w:t>Organization.   Pr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z w:val="22"/>
          <w:szCs w:val="22"/>
        </w:rPr>
        <w:t>sen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color w:val="231F20"/>
          <w:sz w:val="22"/>
          <w:szCs w:val="22"/>
        </w:rPr>
        <w:t>ed</w:t>
      </w:r>
      <w:r>
        <w:rPr>
          <w:rFonts w:ascii="Calibri" w:eastAsia="Calibri" w:hAnsi="Calibri" w:cs="Calibri"/>
          <w:color w:val="231F20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detailed</w:t>
      </w:r>
      <w:r>
        <w:rPr>
          <w:rFonts w:ascii="Calibri" w:eastAsia="Calibri" w:hAnsi="Calibri" w:cs="Calibri"/>
          <w:color w:val="231F20"/>
          <w:spacing w:val="2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in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color w:val="231F20"/>
          <w:sz w:val="22"/>
          <w:szCs w:val="22"/>
        </w:rPr>
        <w:t>r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m</w:t>
      </w:r>
      <w:r>
        <w:rPr>
          <w:rFonts w:ascii="Calibri" w:eastAsia="Calibri" w:hAnsi="Calibri" w:cs="Calibri"/>
          <w:color w:val="231F20"/>
          <w:sz w:val="22"/>
          <w:szCs w:val="22"/>
        </w:rPr>
        <w:t>ation</w:t>
      </w:r>
      <w:r>
        <w:rPr>
          <w:rFonts w:ascii="Calibri" w:eastAsia="Calibri" w:hAnsi="Calibri" w:cs="Calibri"/>
          <w:color w:val="231F20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on</w:t>
      </w:r>
      <w:r>
        <w:rPr>
          <w:rFonts w:ascii="Calibri" w:eastAsia="Calibri" w:hAnsi="Calibri" w:cs="Calibri"/>
          <w:color w:val="231F20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color w:val="231F20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current</w:t>
      </w:r>
      <w:r>
        <w:rPr>
          <w:rFonts w:ascii="Calibri" w:eastAsia="Calibri" w:hAnsi="Calibri" w:cs="Calibri"/>
          <w:color w:val="231F20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st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color w:val="231F20"/>
          <w:sz w:val="22"/>
          <w:szCs w:val="22"/>
        </w:rPr>
        <w:t>te</w:t>
      </w:r>
      <w:r>
        <w:rPr>
          <w:rFonts w:ascii="Calibri" w:eastAsia="Calibri" w:hAnsi="Calibri" w:cs="Calibri"/>
          <w:color w:val="231F20"/>
          <w:spacing w:val="22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of</w:t>
      </w:r>
      <w:r>
        <w:rPr>
          <w:rFonts w:ascii="Calibri" w:eastAsia="Calibri" w:hAnsi="Calibri" w:cs="Calibri"/>
          <w:color w:val="231F20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the</w:t>
      </w:r>
      <w:r>
        <w:rPr>
          <w:rFonts w:ascii="Calibri" w:eastAsia="Calibri" w:hAnsi="Calibri" w:cs="Calibri"/>
          <w:color w:val="231F20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div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color w:val="231F20"/>
          <w:sz w:val="22"/>
          <w:szCs w:val="22"/>
        </w:rPr>
        <w:t>sion,</w:t>
      </w:r>
      <w:r>
        <w:rPr>
          <w:rFonts w:ascii="Calibri" w:eastAsia="Calibri" w:hAnsi="Calibri" w:cs="Calibri"/>
          <w:color w:val="231F20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defi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color w:val="231F20"/>
          <w:sz w:val="22"/>
          <w:szCs w:val="22"/>
        </w:rPr>
        <w:t>ed</w:t>
      </w:r>
      <w:r>
        <w:rPr>
          <w:rFonts w:ascii="Calibri" w:eastAsia="Calibri" w:hAnsi="Calibri" w:cs="Calibri"/>
          <w:color w:val="231F20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the</w:t>
      </w:r>
      <w:r>
        <w:rPr>
          <w:rFonts w:ascii="Calibri" w:eastAsia="Calibri" w:hAnsi="Calibri" w:cs="Calibri"/>
          <w:color w:val="231F20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s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color w:val="231F20"/>
          <w:sz w:val="22"/>
          <w:szCs w:val="22"/>
        </w:rPr>
        <w:t>ope</w:t>
      </w:r>
      <w:r>
        <w:rPr>
          <w:rFonts w:ascii="Calibri" w:eastAsia="Calibri" w:hAnsi="Calibri" w:cs="Calibri"/>
          <w:color w:val="231F20"/>
          <w:spacing w:val="22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of</w:t>
      </w:r>
      <w:r>
        <w:rPr>
          <w:rFonts w:ascii="Calibri" w:eastAsia="Calibri" w:hAnsi="Calibri" w:cs="Calibri"/>
          <w:color w:val="231F20"/>
          <w:spacing w:val="2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the</w:t>
      </w:r>
      <w:r>
        <w:rPr>
          <w:rFonts w:ascii="Calibri" w:eastAsia="Calibri" w:hAnsi="Calibri" w:cs="Calibri"/>
          <w:color w:val="231F20"/>
          <w:spacing w:val="2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p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color w:val="231F20"/>
          <w:sz w:val="22"/>
          <w:szCs w:val="22"/>
        </w:rPr>
        <w:t>oj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z w:val="22"/>
          <w:szCs w:val="22"/>
        </w:rPr>
        <w:t>cts included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in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the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initiati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color w:val="231F20"/>
          <w:sz w:val="22"/>
          <w:szCs w:val="22"/>
        </w:rPr>
        <w:t>e,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ser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v</w:t>
      </w:r>
      <w:r>
        <w:rPr>
          <w:rFonts w:ascii="Calibri" w:eastAsia="Calibri" w:hAnsi="Calibri" w:cs="Calibri"/>
          <w:color w:val="231F20"/>
          <w:sz w:val="22"/>
          <w:szCs w:val="22"/>
        </w:rPr>
        <w:t>ed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as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a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liai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color w:val="231F20"/>
          <w:sz w:val="22"/>
          <w:szCs w:val="22"/>
        </w:rPr>
        <w:t>n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be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color w:val="231F20"/>
          <w:sz w:val="22"/>
          <w:szCs w:val="22"/>
        </w:rPr>
        <w:t>w</w:t>
      </w:r>
      <w:r>
        <w:rPr>
          <w:rFonts w:ascii="Calibri" w:eastAsia="Calibri" w:hAnsi="Calibri" w:cs="Calibri"/>
          <w:color w:val="231F20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z w:val="22"/>
          <w:szCs w:val="22"/>
        </w:rPr>
        <w:t>en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the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divis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color w:val="231F20"/>
          <w:sz w:val="22"/>
          <w:szCs w:val="22"/>
        </w:rPr>
        <w:t>on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and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var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color w:val="231F20"/>
          <w:sz w:val="22"/>
          <w:szCs w:val="22"/>
        </w:rPr>
        <w:t>o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u</w:t>
      </w:r>
      <w:r>
        <w:rPr>
          <w:rFonts w:ascii="Calibri" w:eastAsia="Calibri" w:hAnsi="Calibri" w:cs="Calibri"/>
          <w:color w:val="231F20"/>
          <w:sz w:val="22"/>
          <w:szCs w:val="22"/>
        </w:rPr>
        <w:t>s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Disn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z w:val="22"/>
          <w:szCs w:val="22"/>
        </w:rPr>
        <w:t>y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IT organizations, pla</w:t>
      </w:r>
      <w:r>
        <w:rPr>
          <w:rFonts w:ascii="Calibri" w:eastAsia="Calibri" w:hAnsi="Calibri" w:cs="Calibri"/>
          <w:color w:val="231F20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color w:val="231F20"/>
          <w:sz w:val="22"/>
          <w:szCs w:val="22"/>
        </w:rPr>
        <w:t>ned</w:t>
      </w:r>
      <w:r>
        <w:rPr>
          <w:rFonts w:ascii="Calibri" w:eastAsia="Calibri" w:hAnsi="Calibri" w:cs="Calibri"/>
          <w:color w:val="231F20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the execut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color w:val="231F20"/>
          <w:sz w:val="22"/>
          <w:szCs w:val="22"/>
        </w:rPr>
        <w:t>on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of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p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color w:val="231F20"/>
          <w:sz w:val="22"/>
          <w:szCs w:val="22"/>
        </w:rPr>
        <w:t>oj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z w:val="22"/>
          <w:szCs w:val="22"/>
        </w:rPr>
        <w:t>cts,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a</w:t>
      </w:r>
      <w:r>
        <w:rPr>
          <w:rFonts w:ascii="Calibri" w:eastAsia="Calibri" w:hAnsi="Calibri" w:cs="Calibri"/>
          <w:color w:val="231F20"/>
          <w:sz w:val="22"/>
          <w:szCs w:val="22"/>
        </w:rPr>
        <w:t>naged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re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color w:val="231F20"/>
          <w:sz w:val="22"/>
          <w:szCs w:val="22"/>
        </w:rPr>
        <w:t>ources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assi</w:t>
      </w:r>
      <w:r>
        <w:rPr>
          <w:rFonts w:ascii="Calibri" w:eastAsia="Calibri" w:hAnsi="Calibri" w:cs="Calibri"/>
          <w:color w:val="231F20"/>
          <w:spacing w:val="2"/>
          <w:sz w:val="22"/>
          <w:szCs w:val="22"/>
        </w:rPr>
        <w:t>g</w:t>
      </w:r>
      <w:r>
        <w:rPr>
          <w:rFonts w:ascii="Calibri" w:eastAsia="Calibri" w:hAnsi="Calibri" w:cs="Calibri"/>
          <w:color w:val="231F20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color w:val="231F20"/>
          <w:sz w:val="22"/>
          <w:szCs w:val="22"/>
        </w:rPr>
        <w:t>ed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to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the</w:t>
      </w:r>
      <w:r>
        <w:rPr>
          <w:rFonts w:ascii="Calibri" w:eastAsia="Calibri" w:hAnsi="Calibri" w:cs="Calibri"/>
          <w:color w:val="231F20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pro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j</w:t>
      </w:r>
      <w:r>
        <w:rPr>
          <w:rFonts w:ascii="Calibri" w:eastAsia="Calibri" w:hAnsi="Calibri" w:cs="Calibri"/>
          <w:color w:val="231F20"/>
          <w:sz w:val="22"/>
          <w:szCs w:val="22"/>
        </w:rPr>
        <w:t>ect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color w:val="231F20"/>
          <w:sz w:val="22"/>
          <w:szCs w:val="22"/>
        </w:rPr>
        <w:t>,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tr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color w:val="231F20"/>
          <w:sz w:val="22"/>
          <w:szCs w:val="22"/>
        </w:rPr>
        <w:t>cked critical path,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color w:val="231F20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color w:val="231F20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pacing w:val="-1"/>
          <w:sz w:val="22"/>
          <w:szCs w:val="22"/>
        </w:rPr>
        <w:t>w</w:t>
      </w:r>
      <w:r>
        <w:rPr>
          <w:rFonts w:ascii="Calibri" w:eastAsia="Calibri" w:hAnsi="Calibri" w:cs="Calibri"/>
          <w:color w:val="231F20"/>
          <w:sz w:val="22"/>
          <w:szCs w:val="22"/>
        </w:rPr>
        <w:t>ed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color w:val="231F20"/>
          <w:sz w:val="22"/>
          <w:szCs w:val="22"/>
        </w:rPr>
        <w:t>roje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color w:val="231F20"/>
          <w:sz w:val="22"/>
          <w:szCs w:val="22"/>
        </w:rPr>
        <w:t>t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pla</w:t>
      </w:r>
      <w:r>
        <w:rPr>
          <w:rFonts w:ascii="Calibri" w:eastAsia="Calibri" w:hAnsi="Calibri" w:cs="Calibri"/>
          <w:color w:val="231F20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color w:val="231F20"/>
          <w:sz w:val="22"/>
          <w:szCs w:val="22"/>
        </w:rPr>
        <w:t>s, impl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color w:val="231F20"/>
          <w:sz w:val="22"/>
          <w:szCs w:val="22"/>
        </w:rPr>
        <w:t>en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color w:val="231F20"/>
          <w:sz w:val="22"/>
          <w:szCs w:val="22"/>
        </w:rPr>
        <w:t>ed c</w:t>
      </w:r>
      <w:r>
        <w:rPr>
          <w:rFonts w:ascii="Calibri" w:eastAsia="Calibri" w:hAnsi="Calibri" w:cs="Calibri"/>
          <w:color w:val="231F20"/>
          <w:spacing w:val="2"/>
          <w:sz w:val="22"/>
          <w:szCs w:val="22"/>
        </w:rPr>
        <w:t>o</w:t>
      </w:r>
      <w:r>
        <w:rPr>
          <w:rFonts w:ascii="Calibri" w:eastAsia="Calibri" w:hAnsi="Calibri" w:cs="Calibri"/>
          <w:color w:val="231F20"/>
          <w:sz w:val="22"/>
          <w:szCs w:val="22"/>
        </w:rPr>
        <w:t>rr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z w:val="22"/>
          <w:szCs w:val="22"/>
        </w:rPr>
        <w:t xml:space="preserve">ctive </w:t>
      </w:r>
      <w:r>
        <w:rPr>
          <w:rFonts w:ascii="Calibri" w:eastAsia="Calibri" w:hAnsi="Calibri" w:cs="Calibri"/>
          <w:color w:val="231F20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color w:val="231F20"/>
          <w:sz w:val="22"/>
          <w:szCs w:val="22"/>
        </w:rPr>
        <w:t xml:space="preserve">easures, 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>m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color w:val="231F20"/>
          <w:sz w:val="22"/>
          <w:szCs w:val="22"/>
        </w:rPr>
        <w:t>tigated risk, bu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color w:val="231F20"/>
          <w:sz w:val="22"/>
          <w:szCs w:val="22"/>
        </w:rPr>
        <w:t>lt relat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>i</w:t>
      </w:r>
      <w:r>
        <w:rPr>
          <w:rFonts w:ascii="Calibri" w:eastAsia="Calibri" w:hAnsi="Calibri" w:cs="Calibri"/>
          <w:color w:val="231F20"/>
          <w:sz w:val="22"/>
          <w:szCs w:val="22"/>
        </w:rPr>
        <w:t>onships be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color w:val="231F20"/>
          <w:sz w:val="22"/>
          <w:szCs w:val="22"/>
        </w:rPr>
        <w:t>ween b</w:t>
      </w:r>
      <w:r>
        <w:rPr>
          <w:rFonts w:ascii="Calibri" w:eastAsia="Calibri" w:hAnsi="Calibri" w:cs="Calibri"/>
          <w:color w:val="231F20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color w:val="231F20"/>
          <w:sz w:val="22"/>
          <w:szCs w:val="22"/>
        </w:rPr>
        <w:t>siness units and reported status to</w:t>
      </w:r>
      <w:r>
        <w:rPr>
          <w:rFonts w:ascii="Calibri" w:eastAsia="Calibri" w:hAnsi="Calibri" w:cs="Calibri"/>
          <w:color w:val="231F20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b</w:t>
      </w:r>
      <w:r>
        <w:rPr>
          <w:rFonts w:ascii="Calibri" w:eastAsia="Calibri" w:hAnsi="Calibri" w:cs="Calibri"/>
          <w:color w:val="231F20"/>
          <w:spacing w:val="-1"/>
          <w:sz w:val="22"/>
          <w:szCs w:val="22"/>
        </w:rPr>
        <w:t>o</w:t>
      </w:r>
      <w:r>
        <w:rPr>
          <w:rFonts w:ascii="Calibri" w:eastAsia="Calibri" w:hAnsi="Calibri" w:cs="Calibri"/>
          <w:color w:val="231F20"/>
          <w:sz w:val="22"/>
          <w:szCs w:val="22"/>
        </w:rPr>
        <w:t xml:space="preserve">th division and 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color w:val="231F20"/>
          <w:sz w:val="22"/>
          <w:szCs w:val="22"/>
        </w:rPr>
        <w:t>r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color w:val="231F20"/>
          <w:sz w:val="22"/>
          <w:szCs w:val="22"/>
        </w:rPr>
        <w:t>orate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xe</w:t>
      </w:r>
      <w:r>
        <w:rPr>
          <w:rFonts w:ascii="Calibri" w:eastAsia="Calibri" w:hAnsi="Calibri" w:cs="Calibri"/>
          <w:color w:val="231F20"/>
          <w:sz w:val="22"/>
          <w:szCs w:val="22"/>
        </w:rPr>
        <w:t>cutives.</w:t>
      </w:r>
    </w:p>
    <w:p w14:paraId="6BE2C108" w14:textId="77777777" w:rsidR="00E83273" w:rsidRDefault="00E83273">
      <w:pPr>
        <w:spacing w:before="15" w:line="260" w:lineRule="exact"/>
        <w:rPr>
          <w:sz w:val="26"/>
          <w:szCs w:val="26"/>
        </w:rPr>
      </w:pPr>
    </w:p>
    <w:p w14:paraId="75143CED" w14:textId="77777777" w:rsidR="00E83273" w:rsidRDefault="008B6F0C">
      <w:pPr>
        <w:ind w:left="120" w:right="88"/>
        <w:jc w:val="both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b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>T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RATEG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C 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S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>E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NI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R ENG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NEER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>
        <w:rPr>
          <w:rFonts w:ascii="Candara" w:eastAsia="Candara" w:hAnsi="Candara" w:cs="Candara"/>
          <w:b/>
          <w:color w:val="231F20"/>
          <w:spacing w:val="10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2001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- 2003</w:t>
      </w:r>
    </w:p>
    <w:p w14:paraId="24723507" w14:textId="77777777" w:rsidR="00E83273" w:rsidRDefault="008B6F0C">
      <w:pPr>
        <w:ind w:left="120" w:right="74"/>
        <w:jc w:val="both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Confidential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 xml:space="preserve">Company                                                                             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 xml:space="preserve">                                                                   </w:t>
      </w:r>
      <w:r>
        <w:rPr>
          <w:rFonts w:ascii="Candara" w:eastAsia="Candara" w:hAnsi="Candara" w:cs="Candara"/>
          <w:b/>
          <w:i/>
          <w:color w:val="231F20"/>
          <w:spacing w:val="13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New Yo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>r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k, New Yo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>r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k </w:t>
      </w:r>
      <w:r>
        <w:rPr>
          <w:rFonts w:ascii="Candara" w:eastAsia="Candara" w:hAnsi="Candara" w:cs="Candara"/>
          <w:color w:val="231F20"/>
          <w:sz w:val="22"/>
          <w:szCs w:val="22"/>
        </w:rPr>
        <w:t>Mainta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ned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prim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>ry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data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center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operati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while servi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g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as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proj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lead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f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various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enter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p</w:t>
      </w:r>
      <w:r>
        <w:rPr>
          <w:rFonts w:ascii="Candara" w:eastAsia="Candara" w:hAnsi="Candara" w:cs="Candara"/>
          <w:color w:val="231F20"/>
          <w:sz w:val="22"/>
          <w:szCs w:val="22"/>
        </w:rPr>
        <w:t>ris</w:t>
      </w:r>
      <w:r>
        <w:rPr>
          <w:rFonts w:ascii="Candara" w:eastAsia="Candara" w:hAnsi="Candara" w:cs="Candara"/>
          <w:color w:val="231F20"/>
          <w:spacing w:val="5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-l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vel</w:t>
      </w:r>
      <w:r>
        <w:rPr>
          <w:rFonts w:ascii="Candara" w:eastAsia="Candara" w:hAnsi="Candara" w:cs="Candara"/>
          <w:color w:val="231F20"/>
          <w:spacing w:val="3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project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. Man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>ged Exch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>nge, Cou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terpoint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>k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-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ide s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pport. </w:t>
      </w:r>
      <w:r>
        <w:rPr>
          <w:rFonts w:ascii="Candara" w:eastAsia="Candara" w:hAnsi="Candara" w:cs="Candara"/>
          <w:color w:val="231F20"/>
          <w:spacing w:val="15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>P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int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of contact f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z w:val="22"/>
          <w:szCs w:val="22"/>
        </w:rPr>
        <w:t>es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scalat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from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22"/>
          <w:szCs w:val="22"/>
        </w:rPr>
        <w:t>he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field</w:t>
      </w:r>
      <w:r>
        <w:rPr>
          <w:rFonts w:ascii="Candara" w:eastAsia="Candara" w:hAnsi="Candara" w:cs="Candara"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taff. A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chit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cted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strib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u</w:t>
      </w:r>
      <w:r>
        <w:rPr>
          <w:rFonts w:ascii="Candara" w:eastAsia="Candara" w:hAnsi="Candara" w:cs="Candara"/>
          <w:color w:val="231F20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twork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rvic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clud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ng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 xml:space="preserve"> T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z w:val="22"/>
          <w:szCs w:val="22"/>
        </w:rPr>
        <w:t>P/I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P</w:t>
      </w:r>
      <w:r>
        <w:rPr>
          <w:rFonts w:ascii="Candara" w:eastAsia="Candara" w:hAnsi="Candara" w:cs="Candara"/>
          <w:color w:val="231F20"/>
          <w:sz w:val="22"/>
          <w:szCs w:val="22"/>
        </w:rPr>
        <w:t>,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>H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z w:val="22"/>
          <w:szCs w:val="22"/>
        </w:rPr>
        <w:t>P, AD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Inte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g</w:t>
      </w:r>
      <w:r>
        <w:rPr>
          <w:rFonts w:ascii="Candara" w:eastAsia="Candara" w:hAnsi="Candara" w:cs="Candara"/>
          <w:color w:val="231F20"/>
          <w:sz w:val="22"/>
          <w:szCs w:val="22"/>
        </w:rPr>
        <w:t>rat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d DNS,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nd 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G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oup Polici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(GPOs).</w:t>
      </w:r>
    </w:p>
    <w:p w14:paraId="4C691ACB" w14:textId="77777777" w:rsidR="00E83273" w:rsidRDefault="00E83273">
      <w:pPr>
        <w:spacing w:before="9" w:line="260" w:lineRule="exact"/>
        <w:rPr>
          <w:sz w:val="26"/>
          <w:szCs w:val="26"/>
        </w:rPr>
      </w:pPr>
    </w:p>
    <w:p w14:paraId="7735C1FF" w14:textId="77777777" w:rsidR="00E83273" w:rsidRDefault="008B6F0C">
      <w:pPr>
        <w:ind w:left="120" w:right="82"/>
        <w:jc w:val="both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SUPPORT 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S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>E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R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VIC</w:t>
      </w:r>
      <w:r>
        <w:rPr>
          <w:rFonts w:ascii="Candara" w:eastAsia="Candara" w:hAnsi="Candara" w:cs="Candara"/>
          <w:b/>
          <w:color w:val="231F20"/>
          <w:spacing w:val="2"/>
          <w:sz w:val="22"/>
          <w:szCs w:val="22"/>
        </w:rPr>
        <w:t>E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pacing w:val="-4"/>
          <w:sz w:val="22"/>
          <w:szCs w:val="22"/>
        </w:rPr>
        <w:t>M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N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AGER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>
        <w:rPr>
          <w:rFonts w:ascii="Candara" w:eastAsia="Candara" w:hAnsi="Candara" w:cs="Candara"/>
          <w:b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20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0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1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- 2003</w:t>
      </w:r>
    </w:p>
    <w:p w14:paraId="64605530" w14:textId="77777777" w:rsidR="00E83273" w:rsidRDefault="008B6F0C">
      <w:pPr>
        <w:spacing w:before="3" w:line="236" w:lineRule="auto"/>
        <w:ind w:left="120" w:right="75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Confidential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Company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Candara" w:eastAsia="Candara" w:hAnsi="Candara" w:cs="Candara"/>
          <w:b/>
          <w:i/>
          <w:color w:val="231F20"/>
          <w:spacing w:val="16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Dallas, 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>T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X </w:t>
      </w:r>
      <w:r>
        <w:rPr>
          <w:rFonts w:ascii="Candara" w:eastAsia="Candara" w:hAnsi="Candara" w:cs="Candara"/>
          <w:color w:val="231F20"/>
          <w:sz w:val="22"/>
          <w:szCs w:val="22"/>
        </w:rPr>
        <w:t>Creat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4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tra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ned</w:t>
      </w:r>
      <w:r>
        <w:rPr>
          <w:rFonts w:ascii="Candara" w:eastAsia="Candara" w:hAnsi="Candara" w:cs="Candara"/>
          <w:color w:val="231F20"/>
          <w:spacing w:val="7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a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six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-</w:t>
      </w:r>
      <w:r>
        <w:rPr>
          <w:rFonts w:ascii="Calibri" w:eastAsia="Calibri" w:hAnsi="Calibri" w:cs="Calibri"/>
          <w:color w:val="231F20"/>
          <w:sz w:val="22"/>
          <w:szCs w:val="22"/>
        </w:rPr>
        <w:t>m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z w:val="22"/>
          <w:szCs w:val="22"/>
        </w:rPr>
        <w:t>mber</w:t>
      </w:r>
      <w:r>
        <w:rPr>
          <w:rFonts w:ascii="Calibri" w:eastAsia="Calibri" w:hAnsi="Calibri" w:cs="Calibri"/>
          <w:color w:val="231F20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color w:val="231F20"/>
          <w:sz w:val="22"/>
          <w:szCs w:val="22"/>
        </w:rPr>
        <w:t>elp</w:t>
      </w:r>
      <w:r>
        <w:rPr>
          <w:rFonts w:ascii="Calibri" w:eastAsia="Calibri" w:hAnsi="Calibri" w:cs="Calibri"/>
          <w:color w:val="231F20"/>
          <w:spacing w:val="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desk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which served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as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h</w:t>
      </w:r>
      <w:r>
        <w:rPr>
          <w:rFonts w:ascii="Calibri" w:eastAsia="Calibri" w:hAnsi="Calibri" w:cs="Calibri"/>
          <w:color w:val="231F20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first</w:t>
      </w:r>
      <w:r>
        <w:rPr>
          <w:rFonts w:ascii="Calibri" w:eastAsia="Calibri" w:hAnsi="Calibri" w:cs="Calibri"/>
          <w:color w:val="231F20"/>
          <w:spacing w:val="5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color w:val="231F20"/>
          <w:sz w:val="22"/>
          <w:szCs w:val="22"/>
        </w:rPr>
        <w:t>int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of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c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color w:val="231F20"/>
          <w:sz w:val="22"/>
          <w:szCs w:val="22"/>
        </w:rPr>
        <w:t>nt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a</w:t>
      </w:r>
      <w:r>
        <w:rPr>
          <w:rFonts w:ascii="Calibri" w:eastAsia="Calibri" w:hAnsi="Calibri" w:cs="Calibri"/>
          <w:color w:val="231F20"/>
          <w:sz w:val="22"/>
          <w:szCs w:val="22"/>
        </w:rPr>
        <w:t>ct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f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color w:val="231F20"/>
          <w:sz w:val="22"/>
          <w:szCs w:val="22"/>
        </w:rPr>
        <w:t>r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cl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i</w:t>
      </w:r>
      <w:r>
        <w:rPr>
          <w:rFonts w:ascii="Calibri" w:eastAsia="Calibri" w:hAnsi="Calibri" w:cs="Calibri"/>
          <w:color w:val="231F20"/>
          <w:sz w:val="22"/>
          <w:szCs w:val="22"/>
        </w:rPr>
        <w:t>ents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req</w:t>
      </w:r>
      <w:r>
        <w:rPr>
          <w:rFonts w:ascii="Calibri" w:eastAsia="Calibri" w:hAnsi="Calibri" w:cs="Calibri"/>
          <w:color w:val="231F20"/>
          <w:spacing w:val="-1"/>
          <w:sz w:val="22"/>
          <w:szCs w:val="22"/>
        </w:rPr>
        <w:t>u</w:t>
      </w:r>
      <w:r>
        <w:rPr>
          <w:rFonts w:ascii="Calibri" w:eastAsia="Calibri" w:hAnsi="Calibri" w:cs="Calibri"/>
          <w:color w:val="231F20"/>
          <w:sz w:val="22"/>
          <w:szCs w:val="22"/>
        </w:rPr>
        <w:t>i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r</w:t>
      </w:r>
      <w:r>
        <w:rPr>
          <w:rFonts w:ascii="Calibri" w:eastAsia="Calibri" w:hAnsi="Calibri" w:cs="Calibri"/>
          <w:color w:val="231F20"/>
          <w:sz w:val="22"/>
          <w:szCs w:val="22"/>
        </w:rPr>
        <w:t>ing</w:t>
      </w:r>
      <w:r>
        <w:rPr>
          <w:rFonts w:ascii="Calibri" w:eastAsia="Calibri" w:hAnsi="Calibri" w:cs="Calibri"/>
          <w:color w:val="231F20"/>
          <w:spacing w:val="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tech</w:t>
      </w:r>
      <w:r>
        <w:rPr>
          <w:rFonts w:ascii="Calibri" w:eastAsia="Calibri" w:hAnsi="Calibri" w:cs="Calibri"/>
          <w:color w:val="231F20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color w:val="231F20"/>
          <w:sz w:val="22"/>
          <w:szCs w:val="22"/>
        </w:rPr>
        <w:t>ical su</w:t>
      </w:r>
      <w:r>
        <w:rPr>
          <w:rFonts w:ascii="Calibri" w:eastAsia="Calibri" w:hAnsi="Calibri" w:cs="Calibri"/>
          <w:color w:val="231F20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color w:val="231F20"/>
          <w:sz w:val="22"/>
          <w:szCs w:val="22"/>
        </w:rPr>
        <w:t>port.   In</w:t>
      </w:r>
      <w:r>
        <w:rPr>
          <w:rFonts w:ascii="Calibri" w:eastAsia="Calibri" w:hAnsi="Calibri" w:cs="Calibri"/>
          <w:color w:val="231F20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addition</w:t>
      </w:r>
      <w:r>
        <w:rPr>
          <w:rFonts w:ascii="Calibri" w:eastAsia="Calibri" w:hAnsi="Calibri" w:cs="Calibri"/>
          <w:color w:val="231F20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to</w:t>
      </w:r>
      <w:r>
        <w:rPr>
          <w:rFonts w:ascii="Calibri" w:eastAsia="Calibri" w:hAnsi="Calibri" w:cs="Calibri"/>
          <w:color w:val="231F20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managing</w:t>
      </w:r>
      <w:r>
        <w:rPr>
          <w:rFonts w:ascii="Calibri" w:eastAsia="Calibri" w:hAnsi="Calibri" w:cs="Calibri"/>
          <w:color w:val="231F20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the</w:t>
      </w:r>
      <w:r>
        <w:rPr>
          <w:rFonts w:ascii="Calibri" w:eastAsia="Calibri" w:hAnsi="Calibri" w:cs="Calibri"/>
          <w:color w:val="231F20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help</w:t>
      </w:r>
      <w:r>
        <w:rPr>
          <w:rFonts w:ascii="Calibri" w:eastAsia="Calibri" w:hAnsi="Calibri" w:cs="Calibri"/>
          <w:color w:val="231F20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desk,</w:t>
      </w:r>
      <w:r>
        <w:rPr>
          <w:rFonts w:ascii="Calibri" w:eastAsia="Calibri" w:hAnsi="Calibri" w:cs="Calibri"/>
          <w:color w:val="231F20"/>
          <w:spacing w:val="1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volun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color w:val="231F20"/>
          <w:sz w:val="22"/>
          <w:szCs w:val="22"/>
        </w:rPr>
        <w:t>eered</w:t>
      </w:r>
      <w:r>
        <w:rPr>
          <w:rFonts w:ascii="Calibri" w:eastAsia="Calibri" w:hAnsi="Calibri" w:cs="Calibri"/>
          <w:color w:val="231F20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color w:val="231F20"/>
          <w:sz w:val="22"/>
          <w:szCs w:val="22"/>
        </w:rPr>
        <w:t>o</w:t>
      </w:r>
      <w:r>
        <w:rPr>
          <w:rFonts w:ascii="Calibri" w:eastAsia="Calibri" w:hAnsi="Calibri" w:cs="Calibri"/>
          <w:color w:val="231F20"/>
          <w:spacing w:val="15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partici</w:t>
      </w:r>
      <w:r>
        <w:rPr>
          <w:rFonts w:ascii="Calibri" w:eastAsia="Calibri" w:hAnsi="Calibri" w:cs="Calibri"/>
          <w:color w:val="231F20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color w:val="231F20"/>
          <w:sz w:val="22"/>
          <w:szCs w:val="22"/>
        </w:rPr>
        <w:t>a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color w:val="231F20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pacing w:val="12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in</w:t>
      </w:r>
      <w:r>
        <w:rPr>
          <w:rFonts w:ascii="Calibri" w:eastAsia="Calibri" w:hAnsi="Calibri" w:cs="Calibri"/>
          <w:color w:val="231F20"/>
          <w:spacing w:val="13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se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>v</w:t>
      </w:r>
      <w:r>
        <w:rPr>
          <w:rFonts w:ascii="Calibri" w:eastAsia="Calibri" w:hAnsi="Calibri" w:cs="Calibri"/>
          <w:color w:val="231F20"/>
          <w:sz w:val="22"/>
          <w:szCs w:val="22"/>
        </w:rPr>
        <w:t>eral</w:t>
      </w:r>
      <w:r>
        <w:rPr>
          <w:rFonts w:ascii="Calibri" w:eastAsia="Calibri" w:hAnsi="Calibri" w:cs="Calibri"/>
          <w:color w:val="231F20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en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color w:val="231F20"/>
          <w:sz w:val="22"/>
          <w:szCs w:val="22"/>
        </w:rPr>
        <w:t>erpris</w:t>
      </w:r>
      <w:r>
        <w:rPr>
          <w:rFonts w:ascii="Calibri" w:eastAsia="Calibri" w:hAnsi="Calibri" w:cs="Calibri"/>
          <w:color w:val="231F20"/>
          <w:spacing w:val="7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z w:val="22"/>
          <w:szCs w:val="22"/>
        </w:rPr>
        <w:t>-l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z w:val="22"/>
          <w:szCs w:val="22"/>
        </w:rPr>
        <w:t>v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z w:val="22"/>
          <w:szCs w:val="22"/>
        </w:rPr>
        <w:t>l</w:t>
      </w:r>
      <w:r>
        <w:rPr>
          <w:rFonts w:ascii="Calibri" w:eastAsia="Calibri" w:hAnsi="Calibri" w:cs="Calibri"/>
          <w:color w:val="231F20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initiatives</w:t>
      </w:r>
      <w:r>
        <w:rPr>
          <w:rFonts w:ascii="Calibri" w:eastAsia="Calibri" w:hAnsi="Calibri" w:cs="Calibri"/>
          <w:color w:val="231F20"/>
          <w:spacing w:val="14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t</w:t>
      </w:r>
      <w:r>
        <w:rPr>
          <w:rFonts w:ascii="Calibri" w:eastAsia="Calibri" w:hAnsi="Calibri" w:cs="Calibri"/>
          <w:color w:val="231F20"/>
          <w:sz w:val="22"/>
          <w:szCs w:val="22"/>
        </w:rPr>
        <w:t>o enhance</w:t>
      </w:r>
      <w:r>
        <w:rPr>
          <w:rFonts w:ascii="Calibri" w:eastAsia="Calibri" w:hAnsi="Calibri" w:cs="Calibri"/>
          <w:color w:val="231F20"/>
          <w:spacing w:val="2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end u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s</w:t>
      </w:r>
      <w:r>
        <w:rPr>
          <w:rFonts w:ascii="Calibri" w:eastAsia="Calibri" w:hAnsi="Calibri" w:cs="Calibri"/>
          <w:color w:val="231F20"/>
          <w:sz w:val="22"/>
          <w:szCs w:val="22"/>
        </w:rPr>
        <w:t xml:space="preserve">er 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z w:val="22"/>
          <w:szCs w:val="22"/>
        </w:rPr>
        <w:t>xperie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n</w:t>
      </w:r>
      <w:r>
        <w:rPr>
          <w:rFonts w:ascii="Calibri" w:eastAsia="Calibri" w:hAnsi="Calibri" w:cs="Calibri"/>
          <w:color w:val="231F20"/>
          <w:sz w:val="22"/>
          <w:szCs w:val="22"/>
        </w:rPr>
        <w:t>ce whi</w:t>
      </w:r>
      <w:r>
        <w:rPr>
          <w:rFonts w:ascii="Calibri" w:eastAsia="Calibri" w:hAnsi="Calibri" w:cs="Calibri"/>
          <w:color w:val="231F20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color w:val="231F20"/>
          <w:sz w:val="22"/>
          <w:szCs w:val="22"/>
        </w:rPr>
        <w:t>e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dec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color w:val="231F20"/>
          <w:sz w:val="22"/>
          <w:szCs w:val="22"/>
        </w:rPr>
        <w:t>easing</w:t>
      </w:r>
      <w:r>
        <w:rPr>
          <w:rFonts w:ascii="Calibri" w:eastAsia="Calibri" w:hAnsi="Calibri" w:cs="Calibri"/>
          <w:color w:val="231F20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231F20"/>
          <w:sz w:val="22"/>
          <w:szCs w:val="22"/>
        </w:rPr>
        <w:t>T</w:t>
      </w:r>
      <w:r>
        <w:rPr>
          <w:rFonts w:ascii="Calibri" w:eastAsia="Calibri" w:hAnsi="Calibri" w:cs="Calibri"/>
          <w:color w:val="231F20"/>
          <w:spacing w:val="-2"/>
          <w:sz w:val="22"/>
          <w:szCs w:val="22"/>
        </w:rPr>
        <w:t>C</w:t>
      </w:r>
      <w:r>
        <w:rPr>
          <w:rFonts w:ascii="Calibri" w:eastAsia="Calibri" w:hAnsi="Calibri" w:cs="Calibri"/>
          <w:color w:val="231F20"/>
          <w:sz w:val="22"/>
          <w:szCs w:val="22"/>
        </w:rPr>
        <w:t>O.</w:t>
      </w:r>
    </w:p>
    <w:p w14:paraId="5EB0EE86" w14:textId="77777777" w:rsidR="00E83273" w:rsidRDefault="00E83273">
      <w:pPr>
        <w:spacing w:before="15" w:line="260" w:lineRule="exact"/>
        <w:rPr>
          <w:sz w:val="26"/>
          <w:szCs w:val="26"/>
        </w:rPr>
      </w:pPr>
    </w:p>
    <w:p w14:paraId="44BB6D96" w14:textId="77777777" w:rsidR="00E83273" w:rsidRDefault="008B6F0C">
      <w:pPr>
        <w:ind w:left="120" w:right="108"/>
        <w:jc w:val="both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b/>
          <w:color w:val="231F20"/>
          <w:sz w:val="22"/>
          <w:szCs w:val="22"/>
        </w:rPr>
        <w:t>CONS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U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LTANT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rFonts w:ascii="Candara" w:eastAsia="Candara" w:hAnsi="Candara" w:cs="Candara"/>
          <w:b/>
          <w:color w:val="231F20"/>
          <w:spacing w:val="33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1997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–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2000</w:t>
      </w:r>
    </w:p>
    <w:p w14:paraId="6567E456" w14:textId="77777777" w:rsidR="00E83273" w:rsidRDefault="008B6F0C">
      <w:pPr>
        <w:ind w:left="120" w:right="83"/>
        <w:rPr>
          <w:rFonts w:ascii="Candara" w:eastAsia="Candara" w:hAnsi="Candara" w:cs="Candara"/>
          <w:sz w:val="22"/>
          <w:szCs w:val="22"/>
        </w:rPr>
      </w:pPr>
      <w:r>
        <w:pict w14:anchorId="74401980">
          <v:group id="_x0000_s1032" style="position:absolute;left:0;text-align:left;margin-left:38.25pt;margin-top:59.05pt;width:540pt;height:0;z-index:-251657216;mso-position-horizontal-relative:page" coordorigin="765,1181" coordsize="10800,0">
            <v:shape id="_x0000_s1033" style="position:absolute;left:765;top:1181;width:10800;height:0" coordorigin="765,1181" coordsize="10800,0" path="m765,1181r10800,e" filled="f" strokecolor="#231f20">
              <v:path arrowok="t"/>
            </v:shape>
            <w10:wrap anchorx="page"/>
          </v:group>
        </w:pict>
      </w:r>
      <w:r>
        <w:pict w14:anchorId="5A1F38C3">
          <v:group id="_x0000_s1030" style="position:absolute;left:0;text-align:left;margin-left:39pt;margin-top:76.3pt;width:540pt;height:0;z-index:-251656192;mso-position-horizontal-relative:page" coordorigin="780,1526" coordsize="10800,0">
            <v:shape id="_x0000_s1031" style="position:absolute;left:780;top:1526;width:10800;height:0" coordorigin="780,1526" coordsize="10800,0" path="m780,1526r10800,e" filled="f" strokecolor="#231f20">
              <v:path arrowok="t"/>
            </v:shape>
            <w10:wrap anchorx="page"/>
          </v:group>
        </w:pic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Confidential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Con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>s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 xml:space="preserve">ulting                                        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 xml:space="preserve">                                                                                                                      </w:t>
      </w:r>
      <w:r>
        <w:rPr>
          <w:rFonts w:ascii="Candara" w:eastAsia="Candara" w:hAnsi="Candara" w:cs="Candara"/>
          <w:b/>
          <w:i/>
          <w:color w:val="231F20"/>
          <w:spacing w:val="18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Dallas, 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>T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 xml:space="preserve">X </w:t>
      </w:r>
      <w:r>
        <w:rPr>
          <w:rFonts w:ascii="Candara" w:eastAsia="Candara" w:hAnsi="Candara" w:cs="Candara"/>
          <w:color w:val="231F20"/>
          <w:sz w:val="22"/>
          <w:szCs w:val="22"/>
        </w:rPr>
        <w:t>Implemented</w:t>
      </w:r>
      <w:r>
        <w:rPr>
          <w:rFonts w:ascii="Candara" w:eastAsia="Candara" w:hAnsi="Candara" w:cs="Candara"/>
          <w:color w:val="231F20"/>
          <w:spacing w:val="4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frame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w</w:t>
      </w:r>
      <w:r>
        <w:rPr>
          <w:rFonts w:ascii="Candara" w:eastAsia="Candara" w:hAnsi="Candara" w:cs="Candara"/>
          <w:color w:val="231F20"/>
          <w:sz w:val="22"/>
          <w:szCs w:val="22"/>
        </w:rPr>
        <w:t>ork</w:t>
      </w:r>
      <w:r>
        <w:rPr>
          <w:rFonts w:ascii="Candara" w:eastAsia="Candara" w:hAnsi="Candara" w:cs="Candara"/>
          <w:color w:val="231F20"/>
          <w:spacing w:val="3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f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38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the</w:t>
      </w:r>
      <w:r>
        <w:rPr>
          <w:rFonts w:ascii="Candara" w:eastAsia="Candara" w:hAnsi="Candara" w:cs="Candara"/>
          <w:color w:val="231F20"/>
          <w:spacing w:val="3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plann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ng,</w:t>
      </w:r>
      <w:r>
        <w:rPr>
          <w:rFonts w:ascii="Candara" w:eastAsia="Candara" w:hAnsi="Candara" w:cs="Candara"/>
          <w:color w:val="231F20"/>
          <w:spacing w:val="36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roll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ut,</w:t>
      </w:r>
      <w:r>
        <w:rPr>
          <w:rFonts w:ascii="Candara" w:eastAsia="Candara" w:hAnsi="Candara" w:cs="Candara"/>
          <w:color w:val="231F20"/>
          <w:spacing w:val="3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and</w:t>
      </w:r>
      <w:r>
        <w:rPr>
          <w:rFonts w:ascii="Candara" w:eastAsia="Candara" w:hAnsi="Candara" w:cs="Candara"/>
          <w:color w:val="231F20"/>
          <w:spacing w:val="3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z w:val="22"/>
          <w:szCs w:val="22"/>
        </w:rPr>
        <w:t>plementati</w:t>
      </w:r>
      <w:r>
        <w:rPr>
          <w:rFonts w:ascii="Candara" w:eastAsia="Candara" w:hAnsi="Candara" w:cs="Candara"/>
          <w:color w:val="231F20"/>
          <w:spacing w:val="-4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pacing w:val="3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of</w:t>
      </w:r>
      <w:r>
        <w:rPr>
          <w:rFonts w:ascii="Candara" w:eastAsia="Candara" w:hAnsi="Candara" w:cs="Candara"/>
          <w:color w:val="231F20"/>
          <w:spacing w:val="3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various</w:t>
      </w:r>
      <w:r>
        <w:rPr>
          <w:rFonts w:ascii="Candara" w:eastAsia="Candara" w:hAnsi="Candara" w:cs="Candara"/>
          <w:color w:val="231F20"/>
          <w:spacing w:val="3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ent</w:t>
      </w:r>
      <w:r>
        <w:rPr>
          <w:rFonts w:ascii="Candara" w:eastAsia="Candara" w:hAnsi="Candara" w:cs="Candara"/>
          <w:color w:val="231F20"/>
          <w:spacing w:val="-5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rpr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se</w:t>
      </w:r>
      <w:r>
        <w:rPr>
          <w:rFonts w:ascii="Candara" w:eastAsia="Candara" w:hAnsi="Candara" w:cs="Candara"/>
          <w:color w:val="231F20"/>
          <w:spacing w:val="3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level</w:t>
      </w:r>
      <w:r>
        <w:rPr>
          <w:rFonts w:ascii="Candara" w:eastAsia="Candara" w:hAnsi="Candara" w:cs="Candara"/>
          <w:color w:val="231F20"/>
          <w:spacing w:val="3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so</w:t>
      </w:r>
      <w:r>
        <w:rPr>
          <w:rFonts w:ascii="Candara" w:eastAsia="Candara" w:hAnsi="Candara" w:cs="Candara"/>
          <w:color w:val="231F20"/>
          <w:sz w:val="22"/>
          <w:szCs w:val="22"/>
        </w:rPr>
        <w:t>ft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w</w:t>
      </w:r>
      <w:r>
        <w:rPr>
          <w:rFonts w:ascii="Candara" w:eastAsia="Candara" w:hAnsi="Candara" w:cs="Candara"/>
          <w:color w:val="231F20"/>
          <w:sz w:val="22"/>
          <w:szCs w:val="22"/>
        </w:rPr>
        <w:t>are</w:t>
      </w:r>
      <w:r>
        <w:rPr>
          <w:rFonts w:ascii="Candara" w:eastAsia="Candara" w:hAnsi="Candara" w:cs="Candara"/>
          <w:color w:val="231F20"/>
          <w:spacing w:val="3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d hardw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pacing w:val="1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soluti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20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f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1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O</w:t>
      </w:r>
      <w:r>
        <w:rPr>
          <w:rFonts w:ascii="Candara" w:eastAsia="Candara" w:hAnsi="Candara" w:cs="Candara"/>
          <w:color w:val="231F20"/>
          <w:sz w:val="22"/>
          <w:szCs w:val="22"/>
        </w:rPr>
        <w:t>cc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dental</w:t>
      </w:r>
      <w:r>
        <w:rPr>
          <w:rFonts w:ascii="Candara" w:eastAsia="Candara" w:hAnsi="Candara" w:cs="Candara"/>
          <w:color w:val="231F20"/>
          <w:spacing w:val="1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Petroleum</w:t>
      </w:r>
      <w:r>
        <w:rPr>
          <w:rFonts w:ascii="Candara" w:eastAsia="Candara" w:hAnsi="Candara" w:cs="Candara"/>
          <w:color w:val="231F20"/>
          <w:spacing w:val="1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Co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z w:val="22"/>
          <w:szCs w:val="22"/>
        </w:rPr>
        <w:t xml:space="preserve">pany. </w:t>
      </w:r>
      <w:r>
        <w:rPr>
          <w:rFonts w:ascii="Candara" w:eastAsia="Candara" w:hAnsi="Candara" w:cs="Candara"/>
          <w:color w:val="231F20"/>
          <w:spacing w:val="3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ain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1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staff</w:t>
      </w:r>
      <w:r>
        <w:rPr>
          <w:rFonts w:ascii="Candara" w:eastAsia="Candara" w:hAnsi="Candara" w:cs="Candara"/>
          <w:color w:val="231F20"/>
          <w:spacing w:val="1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n</w:t>
      </w:r>
      <w:r>
        <w:rPr>
          <w:rFonts w:ascii="Candara" w:eastAsia="Candara" w:hAnsi="Candara" w:cs="Candara"/>
          <w:color w:val="231F20"/>
          <w:spacing w:val="1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va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z w:val="22"/>
          <w:szCs w:val="22"/>
        </w:rPr>
        <w:t>ious</w:t>
      </w:r>
      <w:r>
        <w:rPr>
          <w:rFonts w:ascii="Candara" w:eastAsia="Candara" w:hAnsi="Candara" w:cs="Candara"/>
          <w:color w:val="231F20"/>
          <w:spacing w:val="1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p</w:t>
      </w:r>
      <w:r>
        <w:rPr>
          <w:rFonts w:ascii="Candara" w:eastAsia="Candara" w:hAnsi="Candara" w:cs="Candara"/>
          <w:color w:val="231F20"/>
          <w:sz w:val="22"/>
          <w:szCs w:val="22"/>
        </w:rPr>
        <w:t>plicati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on</w:t>
      </w:r>
      <w:r>
        <w:rPr>
          <w:rFonts w:ascii="Candara" w:eastAsia="Candara" w:hAnsi="Candara" w:cs="Candara"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pacing w:val="20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utiliz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e</w:t>
      </w:r>
      <w:r>
        <w:rPr>
          <w:rFonts w:ascii="Candara" w:eastAsia="Candara" w:hAnsi="Candara" w:cs="Candara"/>
          <w:color w:val="231F20"/>
          <w:sz w:val="22"/>
          <w:szCs w:val="22"/>
        </w:rPr>
        <w:t>d</w:t>
      </w:r>
      <w:r>
        <w:rPr>
          <w:rFonts w:ascii="Candara" w:eastAsia="Candara" w:hAnsi="Candara" w:cs="Candara"/>
          <w:color w:val="231F20"/>
          <w:spacing w:val="17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to</w:t>
      </w:r>
      <w:r>
        <w:rPr>
          <w:rFonts w:ascii="Candara" w:eastAsia="Candara" w:hAnsi="Candara" w:cs="Candara"/>
          <w:color w:val="231F20"/>
          <w:spacing w:val="19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admini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ter the net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>w</w:t>
      </w:r>
      <w:r>
        <w:rPr>
          <w:rFonts w:ascii="Candara" w:eastAsia="Candara" w:hAnsi="Candara" w:cs="Candara"/>
          <w:color w:val="231F20"/>
          <w:sz w:val="22"/>
          <w:szCs w:val="22"/>
        </w:rPr>
        <w:t>ork.</w:t>
      </w:r>
    </w:p>
    <w:p w14:paraId="5DAFB712" w14:textId="77777777" w:rsidR="00E83273" w:rsidRDefault="00E83273">
      <w:pPr>
        <w:spacing w:before="6" w:line="140" w:lineRule="exact"/>
        <w:rPr>
          <w:sz w:val="14"/>
          <w:szCs w:val="14"/>
        </w:rPr>
      </w:pPr>
    </w:p>
    <w:p w14:paraId="390F02BC" w14:textId="77777777" w:rsidR="00E83273" w:rsidRDefault="008B6F0C">
      <w:pPr>
        <w:ind w:left="4001" w:right="3999"/>
        <w:jc w:val="center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b/>
          <w:color w:val="231F20"/>
          <w:sz w:val="22"/>
          <w:szCs w:val="22"/>
        </w:rPr>
        <w:t>PROFES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S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>I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ON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A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L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DEVELO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P</w:t>
      </w:r>
      <w:r>
        <w:rPr>
          <w:rFonts w:ascii="Candara" w:eastAsia="Candara" w:hAnsi="Candara" w:cs="Candara"/>
          <w:b/>
          <w:color w:val="231F20"/>
          <w:spacing w:val="-1"/>
          <w:sz w:val="22"/>
          <w:szCs w:val="22"/>
        </w:rPr>
        <w:t>M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ENT</w:t>
      </w:r>
    </w:p>
    <w:p w14:paraId="0FE8ADEE" w14:textId="77777777" w:rsidR="00E83273" w:rsidRDefault="00E83273">
      <w:pPr>
        <w:spacing w:before="7" w:line="260" w:lineRule="exact"/>
        <w:rPr>
          <w:sz w:val="26"/>
          <w:szCs w:val="26"/>
        </w:rPr>
      </w:pPr>
    </w:p>
    <w:p w14:paraId="6C654FCF" w14:textId="77777777" w:rsidR="00E83273" w:rsidRDefault="008B6F0C">
      <w:pPr>
        <w:ind w:left="120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color w:val="231F20"/>
          <w:sz w:val="22"/>
          <w:szCs w:val="22"/>
        </w:rPr>
        <w:t>Unive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r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s</w:t>
      </w:r>
      <w:r>
        <w:rPr>
          <w:rFonts w:ascii="Candara" w:eastAsia="Candara" w:hAnsi="Candara" w:cs="Candara"/>
          <w:color w:val="231F20"/>
          <w:sz w:val="22"/>
          <w:szCs w:val="22"/>
        </w:rPr>
        <w:t>ity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of</w:t>
      </w:r>
      <w:r>
        <w:rPr>
          <w:rFonts w:ascii="Candara" w:eastAsia="Candara" w:hAnsi="Candara" w:cs="Candara"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Texas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at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Dal</w:t>
      </w:r>
      <w:r>
        <w:rPr>
          <w:rFonts w:ascii="Candara" w:eastAsia="Candara" w:hAnsi="Candara" w:cs="Candara"/>
          <w:color w:val="231F20"/>
          <w:spacing w:val="-3"/>
          <w:sz w:val="22"/>
          <w:szCs w:val="22"/>
        </w:rPr>
        <w:t>l</w:t>
      </w:r>
      <w:r>
        <w:rPr>
          <w:rFonts w:ascii="Candara" w:eastAsia="Candara" w:hAnsi="Candara" w:cs="Candara"/>
          <w:color w:val="231F20"/>
          <w:sz w:val="22"/>
          <w:szCs w:val="22"/>
        </w:rPr>
        <w:t>as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–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Dallas, T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e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xas</w:t>
      </w:r>
    </w:p>
    <w:p w14:paraId="05B3BBED" w14:textId="77777777" w:rsidR="00E83273" w:rsidRDefault="008B6F0C">
      <w:pPr>
        <w:ind w:left="120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Mas</w:t>
      </w:r>
      <w:r>
        <w:rPr>
          <w:rFonts w:ascii="Candara" w:eastAsia="Candara" w:hAnsi="Candara" w:cs="Candara"/>
          <w:b/>
          <w:i/>
          <w:color w:val="231F20"/>
          <w:spacing w:val="1"/>
          <w:sz w:val="22"/>
          <w:szCs w:val="22"/>
        </w:rPr>
        <w:t>t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er’s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in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pacing w:val="1"/>
          <w:sz w:val="22"/>
          <w:szCs w:val="22"/>
        </w:rPr>
        <w:t>B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usiness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pacing w:val="1"/>
          <w:sz w:val="22"/>
          <w:szCs w:val="22"/>
        </w:rPr>
        <w:t>A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dminis</w:t>
      </w:r>
      <w:r>
        <w:rPr>
          <w:rFonts w:ascii="Candara" w:eastAsia="Candara" w:hAnsi="Candara" w:cs="Candara"/>
          <w:b/>
          <w:i/>
          <w:color w:val="231F20"/>
          <w:spacing w:val="1"/>
          <w:sz w:val="22"/>
          <w:szCs w:val="22"/>
        </w:rPr>
        <w:t>t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ra</w:t>
      </w:r>
      <w:r>
        <w:rPr>
          <w:rFonts w:ascii="Candara" w:eastAsia="Candara" w:hAnsi="Candara" w:cs="Candara"/>
          <w:b/>
          <w:i/>
          <w:color w:val="231F20"/>
          <w:spacing w:val="2"/>
          <w:sz w:val="22"/>
          <w:szCs w:val="22"/>
        </w:rPr>
        <w:t>t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ion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w</w:t>
      </w:r>
      <w:r>
        <w:rPr>
          <w:rFonts w:ascii="Candara" w:eastAsia="Candara" w:hAnsi="Candara" w:cs="Candara"/>
          <w:b/>
          <w:i/>
          <w:color w:val="231F20"/>
          <w:spacing w:val="-2"/>
          <w:sz w:val="22"/>
          <w:szCs w:val="22"/>
        </w:rPr>
        <w:t>i</w:t>
      </w:r>
      <w:r>
        <w:rPr>
          <w:rFonts w:ascii="Candara" w:eastAsia="Candara" w:hAnsi="Candara" w:cs="Candara"/>
          <w:b/>
          <w:i/>
          <w:color w:val="231F20"/>
          <w:spacing w:val="1"/>
          <w:sz w:val="22"/>
          <w:szCs w:val="22"/>
        </w:rPr>
        <w:t>t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h</w:t>
      </w:r>
      <w:r>
        <w:rPr>
          <w:rFonts w:ascii="Candara" w:eastAsia="Candara" w:hAnsi="Candara" w:cs="Candara"/>
          <w:b/>
          <w:i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concen</w:t>
      </w:r>
      <w:r>
        <w:rPr>
          <w:rFonts w:ascii="Candara" w:eastAsia="Candara" w:hAnsi="Candara" w:cs="Candara"/>
          <w:b/>
          <w:i/>
          <w:color w:val="231F20"/>
          <w:spacing w:val="1"/>
          <w:sz w:val="22"/>
          <w:szCs w:val="22"/>
        </w:rPr>
        <w:t>t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r</w:t>
      </w:r>
      <w:r>
        <w:rPr>
          <w:rFonts w:ascii="Candara" w:eastAsia="Candara" w:hAnsi="Candara" w:cs="Candara"/>
          <w:b/>
          <w:i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tion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in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Mana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>g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ement Informa</w:t>
      </w:r>
      <w:r>
        <w:rPr>
          <w:rFonts w:ascii="Candara" w:eastAsia="Candara" w:hAnsi="Candara" w:cs="Candara"/>
          <w:b/>
          <w:i/>
          <w:color w:val="231F20"/>
          <w:spacing w:val="1"/>
          <w:sz w:val="22"/>
          <w:szCs w:val="22"/>
        </w:rPr>
        <w:t>t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ion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pacing w:val="1"/>
          <w:sz w:val="22"/>
          <w:szCs w:val="22"/>
        </w:rPr>
        <w:t>S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>y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b/>
          <w:i/>
          <w:color w:val="231F20"/>
          <w:spacing w:val="1"/>
          <w:sz w:val="22"/>
          <w:szCs w:val="22"/>
        </w:rPr>
        <w:t>t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ems</w:t>
      </w:r>
    </w:p>
    <w:p w14:paraId="5B3D3329" w14:textId="77777777" w:rsidR="00E83273" w:rsidRDefault="008B6F0C">
      <w:pPr>
        <w:ind w:left="120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Bachelor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of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Science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in Bus</w:t>
      </w:r>
      <w:r>
        <w:rPr>
          <w:rFonts w:ascii="Candara" w:eastAsia="Candara" w:hAnsi="Candara" w:cs="Candara"/>
          <w:b/>
          <w:i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ness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Administration</w:t>
      </w:r>
    </w:p>
    <w:p w14:paraId="55E09159" w14:textId="77777777" w:rsidR="00E83273" w:rsidRDefault="00E83273">
      <w:pPr>
        <w:spacing w:before="9" w:line="260" w:lineRule="exact"/>
        <w:rPr>
          <w:sz w:val="26"/>
          <w:szCs w:val="26"/>
        </w:rPr>
      </w:pPr>
    </w:p>
    <w:p w14:paraId="2334DAED" w14:textId="77777777" w:rsidR="00E83273" w:rsidRDefault="008B6F0C">
      <w:pPr>
        <w:ind w:left="120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color w:val="231F20"/>
          <w:sz w:val="22"/>
          <w:szCs w:val="22"/>
        </w:rPr>
        <w:t>P</w:t>
      </w:r>
      <w:r>
        <w:rPr>
          <w:rFonts w:ascii="Candara" w:eastAsia="Candara" w:hAnsi="Candara" w:cs="Candara"/>
          <w:color w:val="231F20"/>
          <w:sz w:val="18"/>
          <w:szCs w:val="18"/>
        </w:rPr>
        <w:t>ROJECT</w:t>
      </w:r>
      <w:r>
        <w:rPr>
          <w:rFonts w:ascii="Candara" w:eastAsia="Candara" w:hAnsi="Candara" w:cs="Candara"/>
          <w:color w:val="231F20"/>
          <w:spacing w:val="-1"/>
          <w:sz w:val="18"/>
          <w:szCs w:val="18"/>
        </w:rPr>
        <w:t xml:space="preserve"> 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z w:val="18"/>
          <w:szCs w:val="18"/>
        </w:rPr>
        <w:t>ANAGEMENT</w:t>
      </w:r>
      <w:r>
        <w:rPr>
          <w:rFonts w:ascii="Candara" w:eastAsia="Candara" w:hAnsi="Candara" w:cs="Candara"/>
          <w:color w:val="231F20"/>
          <w:spacing w:val="-1"/>
          <w:sz w:val="18"/>
          <w:szCs w:val="18"/>
        </w:rPr>
        <w:t xml:space="preserve"> </w:t>
      </w:r>
      <w:r>
        <w:rPr>
          <w:rFonts w:ascii="Candara" w:eastAsia="Candara" w:hAnsi="Candara" w:cs="Candara"/>
          <w:color w:val="231F20"/>
          <w:sz w:val="18"/>
          <w:szCs w:val="18"/>
        </w:rPr>
        <w:t>INST</w:t>
      </w:r>
      <w:r>
        <w:rPr>
          <w:rFonts w:ascii="Candara" w:eastAsia="Candara" w:hAnsi="Candara" w:cs="Candara"/>
          <w:color w:val="231F20"/>
          <w:spacing w:val="-2"/>
          <w:sz w:val="18"/>
          <w:szCs w:val="18"/>
        </w:rPr>
        <w:t>I</w:t>
      </w:r>
      <w:r>
        <w:rPr>
          <w:rFonts w:ascii="Candara" w:eastAsia="Candara" w:hAnsi="Candara" w:cs="Candara"/>
          <w:color w:val="231F20"/>
          <w:sz w:val="18"/>
          <w:szCs w:val="18"/>
        </w:rPr>
        <w:t>TUTE</w:t>
      </w:r>
      <w:r>
        <w:rPr>
          <w:rFonts w:ascii="Candara" w:eastAsia="Candara" w:hAnsi="Candara" w:cs="Candara"/>
          <w:color w:val="231F20"/>
          <w:spacing w:val="1"/>
          <w:sz w:val="18"/>
          <w:szCs w:val="18"/>
        </w:rPr>
        <w:t xml:space="preserve"> 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(P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M</w:t>
      </w:r>
      <w:r>
        <w:rPr>
          <w:rFonts w:ascii="Candara" w:eastAsia="Candara" w:hAnsi="Candara" w:cs="Candara"/>
          <w:color w:val="231F20"/>
          <w:spacing w:val="-1"/>
          <w:sz w:val="22"/>
          <w:szCs w:val="22"/>
        </w:rPr>
        <w:t>I</w:t>
      </w:r>
      <w:r>
        <w:rPr>
          <w:rFonts w:ascii="Candara" w:eastAsia="Candara" w:hAnsi="Candara" w:cs="Candara"/>
          <w:color w:val="231F20"/>
          <w:sz w:val="22"/>
          <w:szCs w:val="22"/>
        </w:rPr>
        <w:t>)</w:t>
      </w:r>
      <w:r>
        <w:rPr>
          <w:rFonts w:ascii="Candara" w:eastAsia="Candara" w:hAnsi="Candara" w:cs="Candara"/>
          <w:color w:val="231F20"/>
          <w:spacing w:val="-10"/>
          <w:sz w:val="22"/>
          <w:szCs w:val="22"/>
        </w:rPr>
        <w:t xml:space="preserve"> </w:t>
      </w:r>
      <w:r>
        <w:rPr>
          <w:rFonts w:ascii="Candara" w:eastAsia="Candara" w:hAnsi="Candara" w:cs="Candara"/>
          <w:color w:val="231F20"/>
          <w:sz w:val="22"/>
          <w:szCs w:val="22"/>
        </w:rPr>
        <w:t>–</w:t>
      </w:r>
      <w:r>
        <w:rPr>
          <w:rFonts w:ascii="Candara" w:eastAsia="Candara" w:hAnsi="Candara" w:cs="Candara"/>
          <w:color w:val="231F20"/>
          <w:spacing w:val="-9"/>
          <w:sz w:val="22"/>
          <w:szCs w:val="22"/>
        </w:rPr>
        <w:t xml:space="preserve"> 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Dallas, Te</w:t>
      </w:r>
      <w:r>
        <w:rPr>
          <w:rFonts w:ascii="Candara" w:eastAsia="Candara" w:hAnsi="Candara" w:cs="Candara"/>
          <w:i/>
          <w:color w:val="231F20"/>
          <w:spacing w:val="1"/>
          <w:sz w:val="22"/>
          <w:szCs w:val="22"/>
        </w:rPr>
        <w:t>x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as</w:t>
      </w:r>
    </w:p>
    <w:p w14:paraId="3DBF7689" w14:textId="77777777" w:rsidR="00E83273" w:rsidRDefault="008B6F0C">
      <w:pPr>
        <w:ind w:left="840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Project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Ma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nagement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Pro</w:t>
      </w:r>
      <w:r>
        <w:rPr>
          <w:rFonts w:ascii="Candara" w:eastAsia="Candara" w:hAnsi="Candara" w:cs="Candara"/>
          <w:b/>
          <w:i/>
          <w:color w:val="231F20"/>
          <w:spacing w:val="-3"/>
          <w:sz w:val="22"/>
          <w:szCs w:val="22"/>
        </w:rPr>
        <w:t>f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e</w:t>
      </w:r>
      <w:r>
        <w:rPr>
          <w:rFonts w:ascii="Candara" w:eastAsia="Candara" w:hAnsi="Candara" w:cs="Candara"/>
          <w:b/>
          <w:i/>
          <w:color w:val="231F20"/>
          <w:spacing w:val="-2"/>
          <w:sz w:val="22"/>
          <w:szCs w:val="22"/>
        </w:rPr>
        <w:t>s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sion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>a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l (PMP)</w:t>
      </w:r>
    </w:p>
    <w:p w14:paraId="753347B3" w14:textId="77777777" w:rsidR="00E83273" w:rsidRDefault="008B6F0C">
      <w:pPr>
        <w:ind w:left="840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Project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Ma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nagement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Pro</w:t>
      </w:r>
      <w:r>
        <w:rPr>
          <w:rFonts w:ascii="Candara" w:eastAsia="Candara" w:hAnsi="Candara" w:cs="Candara"/>
          <w:b/>
          <w:i/>
          <w:color w:val="231F20"/>
          <w:spacing w:val="-3"/>
          <w:sz w:val="22"/>
          <w:szCs w:val="22"/>
        </w:rPr>
        <w:t>f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e</w:t>
      </w:r>
      <w:r>
        <w:rPr>
          <w:rFonts w:ascii="Candara" w:eastAsia="Candara" w:hAnsi="Candara" w:cs="Candara"/>
          <w:b/>
          <w:i/>
          <w:color w:val="231F20"/>
          <w:spacing w:val="-2"/>
          <w:sz w:val="22"/>
          <w:szCs w:val="22"/>
        </w:rPr>
        <w:t>s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sion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>a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l Exam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Review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pacing w:val="2"/>
          <w:sz w:val="22"/>
          <w:szCs w:val="22"/>
        </w:rPr>
        <w:t>U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niversi</w:t>
      </w:r>
      <w:r>
        <w:rPr>
          <w:rFonts w:ascii="Candara" w:eastAsia="Candara" w:hAnsi="Candara" w:cs="Candara"/>
          <w:b/>
          <w:i/>
          <w:color w:val="231F20"/>
          <w:spacing w:val="1"/>
          <w:sz w:val="22"/>
          <w:szCs w:val="22"/>
        </w:rPr>
        <w:t>t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y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of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Tex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>a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at</w:t>
      </w:r>
      <w:r>
        <w:rPr>
          <w:rFonts w:ascii="Candara" w:eastAsia="Candara" w:hAnsi="Candara" w:cs="Candara"/>
          <w:b/>
          <w:i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Dal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>l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as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pacing w:val="2"/>
          <w:sz w:val="22"/>
          <w:szCs w:val="22"/>
        </w:rPr>
        <w:t>E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xecutive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Ed</w:t>
      </w:r>
      <w:r>
        <w:rPr>
          <w:rFonts w:ascii="Candara" w:eastAsia="Candara" w:hAnsi="Candara" w:cs="Candara"/>
          <w:b/>
          <w:i/>
          <w:color w:val="231F20"/>
          <w:spacing w:val="-2"/>
          <w:sz w:val="22"/>
          <w:szCs w:val="22"/>
        </w:rPr>
        <w:t>u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cation</w:t>
      </w:r>
    </w:p>
    <w:p w14:paraId="4B528760" w14:textId="77777777" w:rsidR="00E83273" w:rsidRDefault="00E83273">
      <w:pPr>
        <w:spacing w:before="9" w:line="260" w:lineRule="exact"/>
        <w:rPr>
          <w:sz w:val="26"/>
          <w:szCs w:val="26"/>
        </w:rPr>
      </w:pPr>
    </w:p>
    <w:p w14:paraId="382056B3" w14:textId="77777777" w:rsidR="00E83273" w:rsidRDefault="008B6F0C">
      <w:pPr>
        <w:ind w:left="120"/>
        <w:rPr>
          <w:rFonts w:ascii="Candara" w:eastAsia="Candara" w:hAnsi="Candara" w:cs="Candara"/>
          <w:sz w:val="18"/>
          <w:szCs w:val="18"/>
        </w:rPr>
      </w:pPr>
      <w:r>
        <w:rPr>
          <w:rFonts w:ascii="Candara" w:eastAsia="Candara" w:hAnsi="Candara" w:cs="Candara"/>
          <w:color w:val="231F20"/>
          <w:sz w:val="22"/>
          <w:szCs w:val="22"/>
        </w:rPr>
        <w:t>T</w:t>
      </w:r>
      <w:r>
        <w:rPr>
          <w:rFonts w:ascii="Candara" w:eastAsia="Candara" w:hAnsi="Candara" w:cs="Candara"/>
          <w:color w:val="231F20"/>
          <w:sz w:val="18"/>
          <w:szCs w:val="18"/>
        </w:rPr>
        <w:t>ECH</w:t>
      </w:r>
      <w:r>
        <w:rPr>
          <w:rFonts w:ascii="Candara" w:eastAsia="Candara" w:hAnsi="Candara" w:cs="Candara"/>
          <w:color w:val="231F20"/>
          <w:spacing w:val="1"/>
          <w:sz w:val="18"/>
          <w:szCs w:val="18"/>
        </w:rPr>
        <w:t>N</w:t>
      </w:r>
      <w:r>
        <w:rPr>
          <w:rFonts w:ascii="Candara" w:eastAsia="Candara" w:hAnsi="Candara" w:cs="Candara"/>
          <w:color w:val="231F20"/>
          <w:sz w:val="18"/>
          <w:szCs w:val="18"/>
        </w:rPr>
        <w:t xml:space="preserve">ICAL </w:t>
      </w:r>
      <w:r>
        <w:rPr>
          <w:rFonts w:ascii="Candara" w:eastAsia="Candara" w:hAnsi="Candara" w:cs="Candara"/>
          <w:color w:val="231F20"/>
          <w:spacing w:val="1"/>
          <w:sz w:val="22"/>
          <w:szCs w:val="22"/>
        </w:rPr>
        <w:t>C</w:t>
      </w:r>
      <w:r>
        <w:rPr>
          <w:rFonts w:ascii="Candara" w:eastAsia="Candara" w:hAnsi="Candara" w:cs="Candara"/>
          <w:color w:val="231F20"/>
          <w:sz w:val="18"/>
          <w:szCs w:val="18"/>
        </w:rPr>
        <w:t>E</w:t>
      </w:r>
      <w:r>
        <w:rPr>
          <w:rFonts w:ascii="Candara" w:eastAsia="Candara" w:hAnsi="Candara" w:cs="Candara"/>
          <w:color w:val="231F20"/>
          <w:spacing w:val="-1"/>
          <w:sz w:val="18"/>
          <w:szCs w:val="18"/>
        </w:rPr>
        <w:t>R</w:t>
      </w:r>
      <w:r>
        <w:rPr>
          <w:rFonts w:ascii="Candara" w:eastAsia="Candara" w:hAnsi="Candara" w:cs="Candara"/>
          <w:color w:val="231F20"/>
          <w:sz w:val="18"/>
          <w:szCs w:val="18"/>
        </w:rPr>
        <w:t>TIFICATIO</w:t>
      </w:r>
      <w:r>
        <w:rPr>
          <w:rFonts w:ascii="Candara" w:eastAsia="Candara" w:hAnsi="Candara" w:cs="Candara"/>
          <w:color w:val="231F20"/>
          <w:spacing w:val="1"/>
          <w:sz w:val="18"/>
          <w:szCs w:val="18"/>
        </w:rPr>
        <w:t>N</w:t>
      </w:r>
      <w:r>
        <w:rPr>
          <w:rFonts w:ascii="Candara" w:eastAsia="Candara" w:hAnsi="Candara" w:cs="Candara"/>
          <w:color w:val="231F20"/>
          <w:sz w:val="18"/>
          <w:szCs w:val="18"/>
        </w:rPr>
        <w:t>S</w:t>
      </w:r>
    </w:p>
    <w:p w14:paraId="4BAAEF49" w14:textId="77777777" w:rsidR="00E83273" w:rsidRDefault="008B6F0C">
      <w:pPr>
        <w:spacing w:line="260" w:lineRule="exact"/>
        <w:ind w:left="840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b/>
          <w:i/>
          <w:color w:val="231F20"/>
          <w:spacing w:val="-1"/>
          <w:position w:val="1"/>
          <w:sz w:val="22"/>
          <w:szCs w:val="22"/>
        </w:rPr>
        <w:t>M</w:t>
      </w:r>
      <w:r>
        <w:rPr>
          <w:rFonts w:ascii="Candara" w:eastAsia="Candara" w:hAnsi="Candara" w:cs="Candara"/>
          <w:b/>
          <w:i/>
          <w:color w:val="231F20"/>
          <w:position w:val="1"/>
          <w:sz w:val="22"/>
          <w:szCs w:val="22"/>
        </w:rPr>
        <w:t>icrosoft</w:t>
      </w:r>
      <w:r>
        <w:rPr>
          <w:rFonts w:ascii="Candara" w:eastAsia="Candara" w:hAnsi="Candara" w:cs="Candara"/>
          <w:b/>
          <w:i/>
          <w:color w:val="231F20"/>
          <w:spacing w:val="-1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position w:val="1"/>
          <w:sz w:val="22"/>
          <w:szCs w:val="22"/>
        </w:rPr>
        <w:t>Certified</w:t>
      </w:r>
      <w:r>
        <w:rPr>
          <w:rFonts w:ascii="Candara" w:eastAsia="Candara" w:hAnsi="Candara" w:cs="Candara"/>
          <w:b/>
          <w:i/>
          <w:color w:val="231F20"/>
          <w:spacing w:val="-1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position w:val="1"/>
          <w:sz w:val="22"/>
          <w:szCs w:val="22"/>
        </w:rPr>
        <w:t>Syst</w:t>
      </w:r>
      <w:r>
        <w:rPr>
          <w:rFonts w:ascii="Candara" w:eastAsia="Candara" w:hAnsi="Candara" w:cs="Candara"/>
          <w:b/>
          <w:i/>
          <w:color w:val="231F20"/>
          <w:spacing w:val="-3"/>
          <w:position w:val="1"/>
          <w:sz w:val="22"/>
          <w:szCs w:val="22"/>
        </w:rPr>
        <w:t>e</w:t>
      </w:r>
      <w:r>
        <w:rPr>
          <w:rFonts w:ascii="Candara" w:eastAsia="Candara" w:hAnsi="Candara" w:cs="Candara"/>
          <w:b/>
          <w:i/>
          <w:color w:val="231F20"/>
          <w:spacing w:val="-2"/>
          <w:position w:val="1"/>
          <w:sz w:val="22"/>
          <w:szCs w:val="22"/>
        </w:rPr>
        <w:t>m</w:t>
      </w:r>
      <w:r>
        <w:rPr>
          <w:rFonts w:ascii="Candara" w:eastAsia="Candara" w:hAnsi="Candara" w:cs="Candara"/>
          <w:b/>
          <w:i/>
          <w:color w:val="231F20"/>
          <w:position w:val="1"/>
          <w:sz w:val="22"/>
          <w:szCs w:val="22"/>
        </w:rPr>
        <w:t>s</w:t>
      </w:r>
      <w:r>
        <w:rPr>
          <w:rFonts w:ascii="Candara" w:eastAsia="Candara" w:hAnsi="Candara" w:cs="Candara"/>
          <w:b/>
          <w:i/>
          <w:color w:val="231F20"/>
          <w:spacing w:val="-1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position w:val="1"/>
          <w:sz w:val="22"/>
          <w:szCs w:val="22"/>
        </w:rPr>
        <w:t>En</w:t>
      </w:r>
      <w:r>
        <w:rPr>
          <w:rFonts w:ascii="Candara" w:eastAsia="Candara" w:hAnsi="Candara" w:cs="Candara"/>
          <w:b/>
          <w:i/>
          <w:color w:val="231F20"/>
          <w:spacing w:val="-1"/>
          <w:position w:val="1"/>
          <w:sz w:val="22"/>
          <w:szCs w:val="22"/>
        </w:rPr>
        <w:t>g</w:t>
      </w:r>
      <w:r>
        <w:rPr>
          <w:rFonts w:ascii="Candara" w:eastAsia="Candara" w:hAnsi="Candara" w:cs="Candara"/>
          <w:b/>
          <w:i/>
          <w:color w:val="231F20"/>
          <w:position w:val="1"/>
          <w:sz w:val="22"/>
          <w:szCs w:val="22"/>
        </w:rPr>
        <w:t>ine</w:t>
      </w:r>
      <w:r>
        <w:rPr>
          <w:rFonts w:ascii="Candara" w:eastAsia="Candara" w:hAnsi="Candara" w:cs="Candara"/>
          <w:b/>
          <w:i/>
          <w:color w:val="231F20"/>
          <w:spacing w:val="-1"/>
          <w:position w:val="1"/>
          <w:sz w:val="22"/>
          <w:szCs w:val="22"/>
        </w:rPr>
        <w:t>e</w:t>
      </w:r>
      <w:r>
        <w:rPr>
          <w:rFonts w:ascii="Candara" w:eastAsia="Candara" w:hAnsi="Candara" w:cs="Candara"/>
          <w:b/>
          <w:i/>
          <w:color w:val="231F20"/>
          <w:position w:val="1"/>
          <w:sz w:val="22"/>
          <w:szCs w:val="22"/>
        </w:rPr>
        <w:t>r</w:t>
      </w:r>
      <w:r>
        <w:rPr>
          <w:rFonts w:ascii="Candara" w:eastAsia="Candara" w:hAnsi="Candara" w:cs="Candara"/>
          <w:b/>
          <w:i/>
          <w:color w:val="231F20"/>
          <w:spacing w:val="1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position w:val="1"/>
          <w:sz w:val="22"/>
          <w:szCs w:val="22"/>
        </w:rPr>
        <w:t>(</w:t>
      </w:r>
      <w:r>
        <w:rPr>
          <w:rFonts w:ascii="Candara" w:eastAsia="Candara" w:hAnsi="Candara" w:cs="Candara"/>
          <w:b/>
          <w:i/>
          <w:color w:val="231F20"/>
          <w:spacing w:val="-1"/>
          <w:position w:val="1"/>
          <w:sz w:val="22"/>
          <w:szCs w:val="22"/>
        </w:rPr>
        <w:t>M</w:t>
      </w:r>
      <w:r>
        <w:rPr>
          <w:rFonts w:ascii="Candara" w:eastAsia="Candara" w:hAnsi="Candara" w:cs="Candara"/>
          <w:b/>
          <w:i/>
          <w:color w:val="231F20"/>
          <w:position w:val="1"/>
          <w:sz w:val="22"/>
          <w:szCs w:val="22"/>
        </w:rPr>
        <w:t>CSE)</w:t>
      </w:r>
    </w:p>
    <w:p w14:paraId="77AAB0B0" w14:textId="77777777" w:rsidR="00E83273" w:rsidRDefault="008B6F0C">
      <w:pPr>
        <w:ind w:left="840" w:right="6942"/>
        <w:rPr>
          <w:rFonts w:ascii="Candara" w:eastAsia="Candara" w:hAnsi="Candara" w:cs="Candara"/>
          <w:sz w:val="22"/>
          <w:szCs w:val="22"/>
        </w:rPr>
      </w:pPr>
      <w:r>
        <w:pict w14:anchorId="7AD17504">
          <v:group id="_x0000_s1028" style="position:absolute;left:0;text-align:left;margin-left:38.25pt;margin-top:37.05pt;width:540pt;height:0;z-index:-251655168;mso-position-horizontal-relative:page" coordorigin="765,741" coordsize="10800,0">
            <v:shape id="_x0000_s1029" style="position:absolute;left:765;top:741;width:10800;height:0" coordorigin="765,741" coordsize="10800,0" path="m765,741r10800,e" filled="f" strokecolor="#231f20">
              <v:path arrowok="t"/>
            </v:shape>
            <w10:wrap anchorx="page"/>
          </v:group>
        </w:pict>
      </w:r>
      <w:r>
        <w:pict w14:anchorId="50831509">
          <v:group id="_x0000_s1026" style="position:absolute;left:0;text-align:left;margin-left:39pt;margin-top:736.9pt;width:540pt;height:0;z-index:-251654144;mso-position-horizontal-relative:page;mso-position-vertical-relative:page" coordorigin="780,14738" coordsize="10800,0">
            <v:shape id="_x0000_s1027" style="position:absolute;left:780;top:14738;width:10800;height:0" coordorigin="780,14738" coordsize="10800,0" path="m780,14738r10800,e" filled="f" strokecolor="#231f20">
              <v:path arrowok="t"/>
            </v:shape>
            <w10:wrap anchorx="page" anchory="page"/>
          </v:group>
        </w:pic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Citrix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Cer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>t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ified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A</w:t>
      </w:r>
      <w:r>
        <w:rPr>
          <w:rFonts w:ascii="Candara" w:eastAsia="Candara" w:hAnsi="Candara" w:cs="Candara"/>
          <w:b/>
          <w:i/>
          <w:color w:val="231F20"/>
          <w:spacing w:val="-2"/>
          <w:sz w:val="22"/>
          <w:szCs w:val="22"/>
        </w:rPr>
        <w:t>d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ministr</w:t>
      </w:r>
      <w:r>
        <w:rPr>
          <w:rFonts w:ascii="Candara" w:eastAsia="Candara" w:hAnsi="Candara" w:cs="Candara"/>
          <w:b/>
          <w:i/>
          <w:color w:val="231F20"/>
          <w:spacing w:val="-3"/>
          <w:sz w:val="22"/>
          <w:szCs w:val="22"/>
        </w:rPr>
        <w:t>a</w:t>
      </w:r>
      <w:r>
        <w:rPr>
          <w:rFonts w:ascii="Candara" w:eastAsia="Candara" w:hAnsi="Candara" w:cs="Candara"/>
          <w:b/>
          <w:i/>
          <w:color w:val="231F20"/>
          <w:spacing w:val="1"/>
          <w:sz w:val="22"/>
          <w:szCs w:val="22"/>
        </w:rPr>
        <w:t>t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or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(CCA) Premier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Acce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>s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b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i/>
          <w:color w:val="231F20"/>
          <w:sz w:val="22"/>
          <w:szCs w:val="22"/>
        </w:rPr>
        <w:t>Certified</w:t>
      </w:r>
    </w:p>
    <w:p w14:paraId="6A4942BA" w14:textId="77777777" w:rsidR="00E83273" w:rsidRDefault="00E83273">
      <w:pPr>
        <w:spacing w:before="8" w:line="260" w:lineRule="exact"/>
        <w:rPr>
          <w:sz w:val="26"/>
          <w:szCs w:val="26"/>
        </w:rPr>
      </w:pPr>
    </w:p>
    <w:p w14:paraId="1791BDE7" w14:textId="77777777" w:rsidR="00E83273" w:rsidRDefault="008B6F0C">
      <w:pPr>
        <w:ind w:left="4011" w:right="4007"/>
        <w:jc w:val="center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b/>
          <w:color w:val="231F20"/>
          <w:sz w:val="22"/>
          <w:szCs w:val="22"/>
        </w:rPr>
        <w:t>PROFES</w:t>
      </w:r>
      <w:r>
        <w:rPr>
          <w:rFonts w:ascii="Candara" w:eastAsia="Candara" w:hAnsi="Candara" w:cs="Candara"/>
          <w:b/>
          <w:color w:val="231F20"/>
          <w:spacing w:val="-3"/>
          <w:sz w:val="22"/>
          <w:szCs w:val="22"/>
        </w:rPr>
        <w:t>S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>I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ON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A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L</w:t>
      </w:r>
      <w:r>
        <w:rPr>
          <w:rFonts w:ascii="Candara" w:eastAsia="Candara" w:hAnsi="Candara" w:cs="Candara"/>
          <w:b/>
          <w:color w:val="231F20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MEM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B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E</w:t>
      </w:r>
      <w:r>
        <w:rPr>
          <w:rFonts w:ascii="Candara" w:eastAsia="Candara" w:hAnsi="Candara" w:cs="Candara"/>
          <w:b/>
          <w:color w:val="231F20"/>
          <w:spacing w:val="-2"/>
          <w:sz w:val="22"/>
          <w:szCs w:val="22"/>
        </w:rPr>
        <w:t>R</w:t>
      </w:r>
      <w:r>
        <w:rPr>
          <w:rFonts w:ascii="Candara" w:eastAsia="Candara" w:hAnsi="Candara" w:cs="Candara"/>
          <w:b/>
          <w:color w:val="231F20"/>
          <w:sz w:val="22"/>
          <w:szCs w:val="22"/>
        </w:rPr>
        <w:t>SHIPS</w:t>
      </w:r>
    </w:p>
    <w:p w14:paraId="4D2F02B6" w14:textId="77777777" w:rsidR="00E83273" w:rsidRDefault="00E83273">
      <w:pPr>
        <w:spacing w:before="9" w:line="260" w:lineRule="exact"/>
        <w:rPr>
          <w:sz w:val="26"/>
          <w:szCs w:val="26"/>
        </w:rPr>
      </w:pPr>
    </w:p>
    <w:p w14:paraId="1F87D803" w14:textId="77777777" w:rsidR="00E83273" w:rsidRDefault="008B6F0C">
      <w:pPr>
        <w:ind w:left="120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i/>
          <w:color w:val="231F20"/>
          <w:sz w:val="22"/>
          <w:szCs w:val="22"/>
        </w:rPr>
        <w:t>P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r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oject</w:t>
      </w:r>
      <w:r>
        <w:rPr>
          <w:rFonts w:ascii="Candara" w:eastAsia="Candara" w:hAnsi="Candara" w:cs="Candara"/>
          <w:i/>
          <w:color w:val="231F20"/>
          <w:spacing w:val="-3"/>
          <w:sz w:val="22"/>
          <w:szCs w:val="22"/>
        </w:rPr>
        <w:t xml:space="preserve"> 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Mana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g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e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m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ent Insti</w:t>
      </w:r>
      <w:r>
        <w:rPr>
          <w:rFonts w:ascii="Candara" w:eastAsia="Candara" w:hAnsi="Candara" w:cs="Candara"/>
          <w:i/>
          <w:color w:val="231F20"/>
          <w:spacing w:val="-3"/>
          <w:sz w:val="22"/>
          <w:szCs w:val="22"/>
        </w:rPr>
        <w:t>t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ute</w:t>
      </w:r>
      <w:r>
        <w:rPr>
          <w:rFonts w:ascii="Candara" w:eastAsia="Candara" w:hAnsi="Candara" w:cs="Candara"/>
          <w:i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(PMI</w:t>
      </w:r>
      <w:r>
        <w:rPr>
          <w:rFonts w:ascii="Candara" w:eastAsia="Candara" w:hAnsi="Candara" w:cs="Candara"/>
          <w:i/>
          <w:color w:val="231F20"/>
          <w:spacing w:val="-1"/>
          <w:sz w:val="22"/>
          <w:szCs w:val="22"/>
        </w:rPr>
        <w:t>)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, American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i/>
          <w:color w:val="231F20"/>
          <w:spacing w:val="-1"/>
          <w:sz w:val="22"/>
          <w:szCs w:val="22"/>
        </w:rPr>
        <w:t>o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cie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t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 xml:space="preserve">y </w:t>
      </w:r>
      <w:r>
        <w:rPr>
          <w:rFonts w:ascii="Candara" w:eastAsia="Candara" w:hAnsi="Candara" w:cs="Candara"/>
          <w:i/>
          <w:color w:val="231F20"/>
          <w:spacing w:val="-1"/>
          <w:sz w:val="22"/>
          <w:szCs w:val="22"/>
        </w:rPr>
        <w:t>f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or Quality</w:t>
      </w:r>
      <w:r>
        <w:rPr>
          <w:rFonts w:ascii="Candara" w:eastAsia="Candara" w:hAnsi="Candara" w:cs="Candara"/>
          <w:i/>
          <w:color w:val="231F20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(ASQ), Nat</w:t>
      </w:r>
      <w:r>
        <w:rPr>
          <w:rFonts w:ascii="Candara" w:eastAsia="Candara" w:hAnsi="Candara" w:cs="Candara"/>
          <w:i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o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n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al Soc</w:t>
      </w:r>
      <w:r>
        <w:rPr>
          <w:rFonts w:ascii="Candara" w:eastAsia="Candara" w:hAnsi="Candara" w:cs="Candara"/>
          <w:i/>
          <w:color w:val="231F20"/>
          <w:spacing w:val="-3"/>
          <w:sz w:val="22"/>
          <w:szCs w:val="22"/>
        </w:rPr>
        <w:t>i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ety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of</w:t>
      </w:r>
      <w:r>
        <w:rPr>
          <w:rFonts w:ascii="Candara" w:eastAsia="Candara" w:hAnsi="Candara" w:cs="Candara"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Hispanic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 xml:space="preserve"> 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MB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A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s</w:t>
      </w:r>
      <w:r>
        <w:rPr>
          <w:rFonts w:ascii="Candara" w:eastAsia="Candara" w:hAnsi="Candara" w:cs="Candara"/>
          <w:i/>
          <w:color w:val="231F20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(NSH</w:t>
      </w:r>
      <w:r>
        <w:rPr>
          <w:rFonts w:ascii="Candara" w:eastAsia="Candara" w:hAnsi="Candara" w:cs="Candara"/>
          <w:i/>
          <w:color w:val="231F20"/>
          <w:spacing w:val="1"/>
          <w:sz w:val="22"/>
          <w:szCs w:val="22"/>
        </w:rPr>
        <w:t>M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B</w:t>
      </w:r>
      <w:r>
        <w:rPr>
          <w:rFonts w:ascii="Candara" w:eastAsia="Candara" w:hAnsi="Candara" w:cs="Candara"/>
          <w:i/>
          <w:color w:val="231F20"/>
          <w:spacing w:val="-2"/>
          <w:sz w:val="22"/>
          <w:szCs w:val="22"/>
        </w:rPr>
        <w:t>A</w:t>
      </w:r>
      <w:r>
        <w:rPr>
          <w:rFonts w:ascii="Candara" w:eastAsia="Candara" w:hAnsi="Candara" w:cs="Candara"/>
          <w:i/>
          <w:color w:val="231F20"/>
          <w:sz w:val="22"/>
          <w:szCs w:val="22"/>
        </w:rPr>
        <w:t>)</w:t>
      </w:r>
    </w:p>
    <w:sectPr w:rsidR="00E83273">
      <w:type w:val="continuous"/>
      <w:pgSz w:w="12240" w:h="15840"/>
      <w:pgMar w:top="540" w:right="6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B02CDB"/>
    <w:multiLevelType w:val="multilevel"/>
    <w:tmpl w:val="F56E45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273"/>
    <w:rsid w:val="008B6F0C"/>
    <w:rsid w:val="00E8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34297CFB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B6F0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6F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oh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1134</Words>
  <Characters>6466</Characters>
  <Application>Microsoft Office Word</Application>
  <DocSecurity>0</DocSecurity>
  <Lines>53</Lines>
  <Paragraphs>15</Paragraphs>
  <ScaleCrop>false</ScaleCrop>
  <Company/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2021-07-08T11:12:00Z</dcterms:created>
  <dcterms:modified xsi:type="dcterms:W3CDTF">2021-07-08T11:18:00Z</dcterms:modified>
</cp:coreProperties>
</file>